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041F4" w:rsidR="000501F3" w:rsidP="009041F4" w:rsidRDefault="000501F3" w14:paraId="5C4CB4DF" w14:textId="3DCB37F6">
      <w:pPr>
        <w:shd w:val="clear" w:color="auto" w:fill="D9D9D9" w:themeFill="background1" w:themeFillShade="D9"/>
        <w:spacing w:line="276" w:lineRule="auto"/>
        <w:jc w:val="center"/>
        <w:rPr>
          <w:rFonts w:ascii="Marianne" w:hAnsi="Marianne" w:cs="Arial"/>
          <w:b/>
          <w:bCs/>
          <w:caps/>
          <w:sz w:val="24"/>
          <w:szCs w:val="24"/>
        </w:rPr>
      </w:pPr>
      <w:r w:rsidRPr="005D6014">
        <w:rPr>
          <w:rFonts w:ascii="Marianne" w:hAnsi="Marianne" w:cs="Arial"/>
          <w:b/>
          <w:bCs/>
          <w:caps/>
          <w:sz w:val="24"/>
          <w:szCs w:val="24"/>
        </w:rPr>
        <w:t>2</w:t>
      </w:r>
      <w:r w:rsidRPr="005D6014" w:rsidR="005D6014">
        <w:rPr>
          <w:rFonts w:ascii="Marianne" w:hAnsi="Marianne" w:cs="Arial"/>
          <w:b/>
          <w:bCs/>
          <w:caps/>
          <w:sz w:val="24"/>
          <w:szCs w:val="24"/>
        </w:rPr>
        <w:t>5-045</w:t>
      </w:r>
    </w:p>
    <w:p w:rsidRPr="009041F4" w:rsidR="00BC17C2" w:rsidP="009041F4" w:rsidRDefault="006D653A" w14:paraId="05C3C6FA" w14:textId="77777777">
      <w:pPr>
        <w:shd w:val="clear" w:color="auto" w:fill="D9D9D9" w:themeFill="background1" w:themeFillShade="D9"/>
        <w:spacing w:line="276" w:lineRule="auto"/>
        <w:jc w:val="center"/>
        <w:rPr>
          <w:rFonts w:ascii="Marianne" w:hAnsi="Marianne"/>
          <w:b/>
          <w:caps/>
          <w:sz w:val="24"/>
          <w:szCs w:val="24"/>
        </w:rPr>
      </w:pPr>
      <w:r w:rsidRPr="009041F4">
        <w:rPr>
          <w:rFonts w:ascii="Marianne" w:hAnsi="Marianne" w:cs="Arial"/>
          <w:b/>
          <w:bCs/>
          <w:caps/>
          <w:sz w:val="24"/>
          <w:szCs w:val="24"/>
        </w:rPr>
        <w:t>ACTE</w:t>
      </w:r>
      <w:r w:rsidRPr="009041F4">
        <w:rPr>
          <w:rFonts w:ascii="Marianne" w:hAnsi="Marianne" w:cs="Arial"/>
          <w:b/>
          <w:bCs/>
          <w:sz w:val="24"/>
          <w:szCs w:val="24"/>
        </w:rPr>
        <w:t xml:space="preserve"> D’ENGAGEMENT</w:t>
      </w:r>
    </w:p>
    <w:p w:rsidRPr="009041F4" w:rsidR="00322AA0" w:rsidP="009041F4" w:rsidRDefault="00322AA0" w14:paraId="42B510E1" w14:textId="77777777">
      <w:pPr>
        <w:pStyle w:val="Corpsdetexte31"/>
        <w:spacing w:line="276" w:lineRule="auto"/>
        <w:jc w:val="both"/>
        <w:rPr>
          <w:rFonts w:ascii="Marianne" w:hAnsi="Marianne"/>
          <w:sz w:val="20"/>
        </w:rPr>
      </w:pPr>
    </w:p>
    <w:p w:rsidRPr="009041F4" w:rsidR="00322AA0" w:rsidP="009041F4" w:rsidRDefault="00322AA0" w14:paraId="6ED31102" w14:textId="77777777">
      <w:pPr>
        <w:pStyle w:val="Corpsdetexte31"/>
        <w:spacing w:line="276" w:lineRule="auto"/>
        <w:jc w:val="both"/>
        <w:rPr>
          <w:rFonts w:ascii="Marianne" w:hAnsi="Marianne"/>
          <w:sz w:val="18"/>
          <w:szCs w:val="18"/>
        </w:rPr>
      </w:pPr>
      <w:r w:rsidRPr="009041F4">
        <w:rPr>
          <w:rFonts w:ascii="Marianne" w:hAnsi="Marianne"/>
          <w:sz w:val="18"/>
          <w:szCs w:val="18"/>
        </w:rPr>
        <w:t xml:space="preserve">En cas de candidature groupée, un </w:t>
      </w:r>
      <w:r w:rsidRPr="009041F4" w:rsidR="00815609">
        <w:rPr>
          <w:rFonts w:ascii="Marianne" w:hAnsi="Marianne"/>
          <w:sz w:val="18"/>
          <w:szCs w:val="18"/>
        </w:rPr>
        <w:t xml:space="preserve">acte d’engagement </w:t>
      </w:r>
      <w:r w:rsidRPr="009041F4">
        <w:rPr>
          <w:rFonts w:ascii="Marianne" w:hAnsi="Marianne"/>
          <w:sz w:val="18"/>
          <w:szCs w:val="18"/>
        </w:rPr>
        <w:t>unique est rempli pour le groupement d’entreprises.</w:t>
      </w:r>
    </w:p>
    <w:p w:rsidRPr="009041F4" w:rsidR="00BC17C2" w:rsidP="009041F4" w:rsidRDefault="00BC17C2" w14:paraId="32406F37" w14:textId="77777777">
      <w:pPr>
        <w:spacing w:line="276" w:lineRule="auto"/>
        <w:rPr>
          <w:rFonts w:ascii="Marianne" w:hAnsi="Marianne" w:cs="Arial"/>
          <w:b/>
          <w:bCs/>
          <w:sz w:val="20"/>
          <w:shd w:val="clear" w:color="auto" w:fill="66CCFF"/>
        </w:rPr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Pr="009041F4" w:rsidR="008949E3" w:rsidTr="009041F4" w14:paraId="69B5D860" w14:textId="77777777">
        <w:tc>
          <w:tcPr>
            <w:tcW w:w="9710" w:type="dxa"/>
            <w:shd w:val="clear" w:color="auto" w:fill="D9D9D9" w:themeFill="background1" w:themeFillShade="D9"/>
            <w:vAlign w:val="center"/>
          </w:tcPr>
          <w:p w:rsidRPr="00331988" w:rsidR="008949E3" w:rsidP="00331988" w:rsidRDefault="006D653A" w14:paraId="6CF763A0" w14:textId="77777777">
            <w:pPr>
              <w:pStyle w:val="Titre1"/>
              <w:spacing w:line="276" w:lineRule="auto"/>
            </w:pPr>
            <w:r w:rsidRPr="009041F4">
              <w:t>Objet de l’acte d’engagement</w:t>
            </w:r>
            <w:r w:rsidRPr="009041F4" w:rsidR="008949E3">
              <w:t>.</w:t>
            </w:r>
          </w:p>
        </w:tc>
      </w:tr>
    </w:tbl>
    <w:p w:rsidRPr="009041F4" w:rsidR="008949E3" w:rsidP="009041F4" w:rsidRDefault="008949E3" w14:paraId="003AC068" w14:textId="77777777">
      <w:pPr>
        <w:spacing w:line="276" w:lineRule="auto"/>
        <w:rPr>
          <w:rFonts w:ascii="Marianne" w:hAnsi="Marianne" w:cs="Arial"/>
          <w:b/>
          <w:sz w:val="20"/>
        </w:rPr>
      </w:pPr>
    </w:p>
    <w:p w:rsidRPr="002011AA" w:rsidR="00BC17C2" w:rsidP="00DF08C1" w:rsidRDefault="006D653A" w14:paraId="68F40DFA" w14:textId="36A0DCB4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2011AA">
        <w:rPr>
          <w:rFonts w:ascii="Marianne" w:hAnsi="Marianne" w:cs="Arial"/>
          <w:sz w:val="20"/>
        </w:rPr>
        <w:t>Objet</w:t>
      </w:r>
      <w:r w:rsidRPr="002011AA" w:rsidR="00DC54EF">
        <w:rPr>
          <w:rFonts w:ascii="Marianne" w:hAnsi="Marianne" w:cs="Arial"/>
          <w:sz w:val="20"/>
        </w:rPr>
        <w:t xml:space="preserve"> du marché</w:t>
      </w:r>
      <w:r w:rsidRPr="002011AA" w:rsidR="00691399">
        <w:rPr>
          <w:rFonts w:ascii="Marianne" w:hAnsi="Marianne" w:cs="Arial"/>
          <w:sz w:val="20"/>
        </w:rPr>
        <w:t xml:space="preserve"> </w:t>
      </w:r>
      <w:r w:rsidRPr="002011AA">
        <w:rPr>
          <w:rFonts w:ascii="Marianne" w:hAnsi="Marianne" w:cs="Arial"/>
          <w:sz w:val="20"/>
        </w:rPr>
        <w:t>:</w:t>
      </w:r>
      <w:r w:rsidRPr="002011AA" w:rsidR="000501F3">
        <w:rPr>
          <w:rFonts w:ascii="Marianne" w:hAnsi="Marianne" w:cs="Arial"/>
          <w:sz w:val="20"/>
        </w:rPr>
        <w:t xml:space="preserve"> </w:t>
      </w:r>
      <w:r w:rsidRPr="002011AA" w:rsidR="00691399">
        <w:rPr>
          <w:rFonts w:ascii="Marianne" w:hAnsi="Marianne" w:cs="Arial"/>
          <w:b/>
          <w:sz w:val="20"/>
        </w:rPr>
        <w:t>REAMENAGEMENT DES ESPACES DE</w:t>
      </w:r>
      <w:r w:rsidRPr="002011AA" w:rsidR="002011AA">
        <w:rPr>
          <w:rFonts w:ascii="Marianne" w:hAnsi="Marianne" w:cs="Arial"/>
          <w:b/>
          <w:sz w:val="20"/>
        </w:rPr>
        <w:t xml:space="preserve"> </w:t>
      </w:r>
      <w:r w:rsidRPr="002011AA" w:rsidR="00691399">
        <w:rPr>
          <w:rFonts w:ascii="Marianne" w:hAnsi="Marianne" w:cs="Arial"/>
          <w:b/>
          <w:sz w:val="20"/>
        </w:rPr>
        <w:t>TRAVAIL SUR LE SITE DU CNED A TOULOUSE OCCUPE PAR RESEAU CANOPE ET LE CNED</w:t>
      </w:r>
    </w:p>
    <w:p w:rsidRPr="002011AA" w:rsidR="002011AA" w:rsidP="002011AA" w:rsidRDefault="002011AA" w14:paraId="475B4C46" w14:textId="77777777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</w:p>
    <w:p w:rsidRPr="002011AA" w:rsidR="00DC54EF" w:rsidRDefault="00F15FAF" w14:paraId="75C91280" w14:textId="6B27AAE5">
      <w:pPr>
        <w:pStyle w:val="Paragraphedeliste"/>
        <w:spacing w:line="276" w:lineRule="auto"/>
        <w:ind w:left="720"/>
        <w:rPr>
          <w:rFonts w:ascii="Marianne" w:hAnsi="Marianne" w:cs="Arial"/>
          <w:b/>
          <w:bCs/>
          <w:sz w:val="20"/>
        </w:rPr>
      </w:pPr>
      <w:r w:rsidRPr="002011AA">
        <w:rPr>
          <w:rFonts w:ascii="Marianne" w:hAnsi="Marianne" w:cs="Arial"/>
          <w:b/>
          <w:bCs/>
          <w:sz w:val="20"/>
        </w:rPr>
        <w:t>Marché</w:t>
      </w:r>
      <w:r w:rsidRPr="002011AA" w:rsidR="002011AA">
        <w:rPr>
          <w:rFonts w:ascii="Marianne" w:hAnsi="Marianne" w:cs="Arial"/>
          <w:b/>
          <w:bCs/>
          <w:sz w:val="20"/>
        </w:rPr>
        <w:t xml:space="preserve"> public</w:t>
      </w:r>
      <w:r w:rsidRPr="002011AA">
        <w:rPr>
          <w:rFonts w:ascii="Marianne" w:hAnsi="Marianne" w:cs="Arial"/>
          <w:b/>
          <w:bCs/>
          <w:sz w:val="20"/>
        </w:rPr>
        <w:t xml:space="preserve"> de </w:t>
      </w:r>
      <w:sdt>
        <w:sdtPr>
          <w:rPr>
            <w:rFonts w:ascii="Marianne" w:hAnsi="Marianne" w:cs="Arial"/>
            <w:b/>
            <w:bCs/>
            <w:sz w:val="20"/>
          </w:rPr>
          <w:id w:val="1804261507"/>
          <w:lock w:val="sdtLocked"/>
          <w:placeholder>
            <w:docPart w:val="EE9845C69B514E40A3F0CF83A1B0FDBE"/>
          </w:placeholder>
          <w:comboBox>
            <w:listItem w:value="Choisissez un élément."/>
            <w:listItem w:displayText="Services" w:value="Services"/>
            <w:listItem w:displayText="Fournitures" w:value="Fournitures"/>
            <w:listItem w:displayText="Travaux" w:value="Travaux"/>
          </w:comboBox>
        </w:sdtPr>
        <w:sdtEndPr/>
        <w:sdtContent>
          <w:r w:rsidRPr="002011AA" w:rsidR="00691399">
            <w:rPr>
              <w:rFonts w:ascii="Marianne" w:hAnsi="Marianne" w:cs="Arial"/>
              <w:b/>
              <w:bCs/>
              <w:sz w:val="20"/>
            </w:rPr>
            <w:t>Travaux</w:t>
          </w:r>
        </w:sdtContent>
      </w:sdt>
    </w:p>
    <w:p w:rsidRPr="009041F4" w:rsidR="00F15FAF" w:rsidP="00331988" w:rsidRDefault="00F15FAF" w14:paraId="3DD7A931" w14:textId="77777777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</w:p>
    <w:p w:rsidRPr="00691399" w:rsidR="00691399" w:rsidP="008129E3" w:rsidRDefault="00DC54EF" w14:paraId="57A98B7F" w14:textId="58E1FE87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691399">
        <w:rPr>
          <w:rFonts w:ascii="Marianne" w:hAnsi="Marianne" w:cs="Arial"/>
          <w:sz w:val="20"/>
        </w:rPr>
        <w:t>D</w:t>
      </w:r>
      <w:r w:rsidR="002011AA">
        <w:rPr>
          <w:rFonts w:ascii="Marianne" w:hAnsi="Marianne" w:cs="Arial"/>
          <w:sz w:val="20"/>
        </w:rPr>
        <w:t>élai d’exécution</w:t>
      </w:r>
      <w:r w:rsidRPr="00691399">
        <w:rPr>
          <w:rFonts w:ascii="Marianne" w:hAnsi="Marianne" w:cs="Arial"/>
          <w:sz w:val="20"/>
        </w:rPr>
        <w:t xml:space="preserve"> du marché</w:t>
      </w:r>
      <w:r w:rsidRPr="00691399">
        <w:rPr>
          <w:rFonts w:ascii="Calibri" w:hAnsi="Calibri" w:cs="Calibri"/>
          <w:sz w:val="20"/>
        </w:rPr>
        <w:t> </w:t>
      </w:r>
      <w:r w:rsidRPr="00691399">
        <w:rPr>
          <w:rFonts w:ascii="Marianne" w:hAnsi="Marianne" w:cs="Arial"/>
          <w:sz w:val="20"/>
        </w:rPr>
        <w:t>public</w:t>
      </w:r>
      <w:r w:rsidRPr="00691399" w:rsidR="00691399">
        <w:rPr>
          <w:rFonts w:ascii="Marianne" w:hAnsi="Marianne" w:cs="Arial"/>
          <w:sz w:val="20"/>
        </w:rPr>
        <w:t xml:space="preserve"> </w:t>
      </w:r>
      <w:r w:rsidRPr="00691399" w:rsidR="009041F4">
        <w:rPr>
          <w:rFonts w:ascii="Marianne" w:hAnsi="Marianne" w:cs="Arial"/>
          <w:sz w:val="20"/>
        </w:rPr>
        <w:t>:</w:t>
      </w:r>
      <w:r w:rsidR="00691399">
        <w:rPr>
          <w:rFonts w:ascii="Marianne" w:hAnsi="Marianne" w:cs="Arial"/>
          <w:sz w:val="20"/>
        </w:rPr>
        <w:t xml:space="preserve"> </w:t>
      </w:r>
      <w:r w:rsidRPr="00691399" w:rsidR="00691399">
        <w:rPr>
          <w:rFonts w:ascii="Marianne" w:hAnsi="Marianne" w:cs="Arial"/>
          <w:sz w:val="20"/>
        </w:rPr>
        <w:t>Le présent marché entre en vigueur à compter de sa date de notification et se termine à la réception des travaux.</w:t>
      </w:r>
    </w:p>
    <w:p w:rsidRPr="00691399" w:rsidR="00691399" w:rsidP="00691399" w:rsidRDefault="00691399" w14:paraId="1E596E04" w14:textId="77777777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</w:p>
    <w:p w:rsidRPr="00331988" w:rsidR="00691399" w:rsidP="7E959BE2" w:rsidRDefault="00691399" w14:paraId="7AD4FAD1" w14:textId="0E730BC6">
      <w:pPr>
        <w:pStyle w:val="Paragraphedeliste"/>
        <w:spacing w:line="276" w:lineRule="auto"/>
        <w:ind w:left="720"/>
        <w:rPr>
          <w:rFonts w:ascii="Marianne" w:hAnsi="Marianne" w:cs="Arial"/>
          <w:sz w:val="20"/>
          <w:szCs w:val="20"/>
        </w:rPr>
      </w:pPr>
      <w:r w:rsidRPr="29EEAEBB" w:rsidR="00691399">
        <w:rPr>
          <w:rFonts w:ascii="Marianne" w:hAnsi="Marianne" w:cs="Arial"/>
          <w:sz w:val="20"/>
          <w:szCs w:val="20"/>
        </w:rPr>
        <w:t xml:space="preserve">Le délai d’exécution des prestations est à proposer par </w:t>
      </w:r>
      <w:r w:rsidRPr="29EEAEBB" w:rsidR="04F563CE">
        <w:rPr>
          <w:rFonts w:ascii="Marianne" w:hAnsi="Marianne" w:cs="Arial"/>
          <w:sz w:val="20"/>
          <w:szCs w:val="20"/>
        </w:rPr>
        <w:t xml:space="preserve">le </w:t>
      </w:r>
      <w:r w:rsidRPr="29EEAEBB" w:rsidR="00691399">
        <w:rPr>
          <w:rFonts w:ascii="Marianne" w:hAnsi="Marianne" w:cs="Arial"/>
          <w:sz w:val="20"/>
          <w:szCs w:val="20"/>
        </w:rPr>
        <w:t>t</w:t>
      </w:r>
      <w:r w:rsidRPr="29EEAEBB" w:rsidR="04F563CE">
        <w:rPr>
          <w:rFonts w:ascii="Marianne" w:hAnsi="Marianne" w:cs="Arial"/>
          <w:sz w:val="20"/>
          <w:szCs w:val="20"/>
        </w:rPr>
        <w:t>itulaire</w:t>
      </w:r>
      <w:r w:rsidRPr="29EEAEBB" w:rsidR="00691399">
        <w:rPr>
          <w:rFonts w:ascii="Marianne" w:hAnsi="Marianne" w:cs="Arial"/>
          <w:sz w:val="20"/>
          <w:szCs w:val="20"/>
        </w:rPr>
        <w:t xml:space="preserve">. </w:t>
      </w:r>
      <w:r w:rsidRPr="29EEAEBB" w:rsidR="00691399">
        <w:rPr>
          <w:rFonts w:ascii="Marianne" w:hAnsi="Marianne" w:cs="Arial"/>
          <w:sz w:val="20"/>
          <w:szCs w:val="20"/>
        </w:rPr>
        <w:t xml:space="preserve">Il est fixé dans </w:t>
      </w:r>
      <w:r w:rsidRPr="29EEAEBB" w:rsidR="44022C5F">
        <w:rPr>
          <w:rFonts w:ascii="Marianne" w:hAnsi="Marianne" w:cs="Arial"/>
          <w:sz w:val="20"/>
          <w:szCs w:val="20"/>
        </w:rPr>
        <w:t xml:space="preserve">le présent </w:t>
      </w:r>
      <w:r w:rsidRPr="29EEAEBB" w:rsidR="00691399">
        <w:rPr>
          <w:rFonts w:ascii="Marianne" w:hAnsi="Marianne" w:cs="Arial"/>
          <w:sz w:val="20"/>
          <w:szCs w:val="20"/>
        </w:rPr>
        <w:t>acte d’engagement et dans le cadre de réponse valant mémoire</w:t>
      </w:r>
      <w:r w:rsidRPr="29EEAEBB" w:rsidR="00691399">
        <w:rPr>
          <w:rFonts w:ascii="Marianne" w:hAnsi="Marianne" w:cs="Arial"/>
          <w:sz w:val="20"/>
          <w:szCs w:val="20"/>
        </w:rPr>
        <w:t>.</w:t>
      </w:r>
      <w:r w:rsidRPr="29EEAEBB" w:rsidR="00691399">
        <w:rPr>
          <w:rFonts w:ascii="Marianne" w:hAnsi="Marianne" w:cs="Arial"/>
          <w:sz w:val="20"/>
          <w:szCs w:val="20"/>
        </w:rPr>
        <w:t xml:space="preserve"> Le maître d’ouvrage impose un délai global maximum fixé à 16 mois</w:t>
      </w:r>
      <w:r w:rsidRPr="29EEAEBB" w:rsidR="7131D28D">
        <w:rPr>
          <w:rFonts w:ascii="Marianne" w:hAnsi="Marianne" w:cs="Arial"/>
          <w:sz w:val="20"/>
          <w:szCs w:val="20"/>
        </w:rPr>
        <w:t xml:space="preserve"> incluant la phase de préparation.</w:t>
      </w:r>
    </w:p>
    <w:p w:rsidRPr="009041F4" w:rsidR="00DC54EF" w:rsidP="009041F4" w:rsidRDefault="00DC54EF" w14:paraId="4EEDD6D6" w14:textId="77777777">
      <w:pPr>
        <w:spacing w:line="276" w:lineRule="auto"/>
        <w:rPr>
          <w:rFonts w:ascii="Marianne" w:hAnsi="Marianne" w:cs="Arial"/>
          <w:sz w:val="20"/>
        </w:rPr>
      </w:pPr>
    </w:p>
    <w:p w:rsidRPr="009041F4" w:rsidR="00DC54EF" w:rsidP="009041F4" w:rsidRDefault="00DC54EF" w14:paraId="00C4E7C5" w14:textId="77777777">
      <w:pPr>
        <w:pStyle w:val="fcasegauche"/>
        <w:spacing w:after="0" w:line="276" w:lineRule="auto"/>
        <w:ind w:left="851" w:firstLine="0"/>
        <w:rPr>
          <w:rFonts w:ascii="Marianne" w:hAnsi="Marianne" w:cs="Arial"/>
        </w:rPr>
      </w:pPr>
    </w:p>
    <w:tbl>
      <w:tblPr>
        <w:tblW w:w="963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Pr="009041F4" w:rsidR="008949E3" w:rsidTr="00B65E1D" w14:paraId="0F58D32C" w14:textId="77777777">
        <w:tc>
          <w:tcPr>
            <w:tcW w:w="9639" w:type="dxa"/>
            <w:shd w:val="clear" w:color="auto" w:fill="D9D9D9" w:themeFill="background1" w:themeFillShade="D9"/>
          </w:tcPr>
          <w:p w:rsidRPr="009041F4" w:rsidR="00DC54EF" w:rsidP="00331988" w:rsidRDefault="009932BA" w14:paraId="1CFC1FB3" w14:textId="77777777">
            <w:pPr>
              <w:pStyle w:val="Titre1"/>
              <w:spacing w:line="276" w:lineRule="auto"/>
            </w:pPr>
            <w:r w:rsidRPr="009041F4">
              <w:br w:type="page"/>
            </w:r>
            <w:r w:rsidRPr="009041F4" w:rsidR="006D653A">
              <w:t xml:space="preserve">Engagement du </w:t>
            </w:r>
            <w:r w:rsidRPr="009041F4" w:rsidR="00087238">
              <w:t>titulaire</w:t>
            </w:r>
            <w:r w:rsidRPr="009041F4" w:rsidR="008949E3">
              <w:t>.</w:t>
            </w:r>
          </w:p>
        </w:tc>
      </w:tr>
    </w:tbl>
    <w:p w:rsidRPr="009041F4" w:rsidR="00BC17C2" w:rsidP="009041F4" w:rsidRDefault="00BC17C2" w14:paraId="5DAA065A" w14:textId="77777777">
      <w:pPr>
        <w:spacing w:line="276" w:lineRule="auto"/>
        <w:rPr>
          <w:rFonts w:ascii="Marianne" w:hAnsi="Marianne"/>
          <w:sz w:val="20"/>
        </w:rPr>
      </w:pPr>
    </w:p>
    <w:p w:rsidRPr="00C05DB5" w:rsidR="00841506" w:rsidP="009041F4" w:rsidRDefault="00841506" w14:paraId="5EC29834" w14:textId="77777777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C05DB5">
        <w:rPr>
          <w:rFonts w:ascii="Marianne" w:hAnsi="Marianne" w:cs="Arial"/>
          <w:b/>
          <w:bCs/>
          <w:sz w:val="20"/>
        </w:rPr>
        <w:t xml:space="preserve">Identification du </w:t>
      </w:r>
      <w:r w:rsidRPr="00C05DB5" w:rsidR="00087238">
        <w:rPr>
          <w:rFonts w:ascii="Marianne" w:hAnsi="Marianne" w:cs="Arial"/>
          <w:b/>
          <w:bCs/>
          <w:sz w:val="20"/>
        </w:rPr>
        <w:t>titulaire</w:t>
      </w:r>
      <w:r w:rsidRPr="00C05DB5">
        <w:rPr>
          <w:rFonts w:ascii="Calibri" w:hAnsi="Calibri" w:cs="Calibri"/>
          <w:b/>
          <w:bCs/>
          <w:sz w:val="20"/>
        </w:rPr>
        <w:t> </w:t>
      </w:r>
      <w:r w:rsidRPr="00C05DB5">
        <w:rPr>
          <w:rFonts w:ascii="Marianne" w:hAnsi="Marianne" w:cs="Arial"/>
          <w:b/>
          <w:bCs/>
          <w:sz w:val="20"/>
        </w:rPr>
        <w:t>:</w:t>
      </w:r>
    </w:p>
    <w:p w:rsidRPr="00331988" w:rsidR="009041F4" w:rsidP="009041F4" w:rsidRDefault="009041F4" w14:paraId="6A55DB74" w14:textId="77777777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Titulaire unique ou mandataire du groupement en cas de co-traitance</w:t>
      </w:r>
    </w:p>
    <w:p w:rsidRPr="009041F4" w:rsidR="000F0580" w:rsidP="009041F4" w:rsidRDefault="000F0580" w14:paraId="7AD0E5CD" w14:textId="77777777">
      <w:pPr>
        <w:spacing w:line="276" w:lineRule="auto"/>
        <w:ind w:left="851"/>
        <w:rPr>
          <w:rFonts w:ascii="Marianne" w:hAnsi="Marianne" w:cs="Arial"/>
          <w:sz w:val="20"/>
        </w:rPr>
      </w:pPr>
    </w:p>
    <w:tbl>
      <w:tblPr>
        <w:tblW w:w="9629" w:type="dxa"/>
        <w:tblInd w:w="5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4"/>
        <w:gridCol w:w="6945"/>
      </w:tblGrid>
      <w:tr w:rsidRPr="009041F4" w:rsidR="00F31AC8" w:rsidTr="00331988" w14:paraId="086E7319" w14:textId="77777777">
        <w:tc>
          <w:tcPr>
            <w:tcW w:w="2684" w:type="dxa"/>
            <w:vAlign w:val="center"/>
          </w:tcPr>
          <w:p w:rsidRPr="00331988" w:rsidR="00F31AC8" w:rsidP="009041F4" w:rsidRDefault="00F6048B" w14:paraId="3B0CE28F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b/>
                <w:bCs/>
                <w:color w:val="000000"/>
                <w:sz w:val="20"/>
              </w:rPr>
              <w:t>Raison sociale</w:t>
            </w:r>
            <w:r w:rsidRPr="00331988" w:rsidR="00F31AC8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  <w:r w:rsidRPr="00331988" w:rsidR="00F31AC8">
              <w:rPr>
                <w:rFonts w:ascii="Marianne" w:hAnsi="Marianne"/>
                <w:b/>
                <w:bCs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:rsidRPr="00331988" w:rsidR="00F31AC8" w:rsidP="009041F4" w:rsidRDefault="00F31AC8" w14:paraId="785C4FCD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Pr="009041F4" w:rsidR="00F31AC8" w:rsidTr="00331988" w14:paraId="431B55D6" w14:textId="77777777">
        <w:tc>
          <w:tcPr>
            <w:tcW w:w="2684" w:type="dxa"/>
            <w:vAlign w:val="center"/>
          </w:tcPr>
          <w:p w:rsidRPr="00331988" w:rsidR="00F31AC8" w:rsidP="009041F4" w:rsidRDefault="00F6048B" w14:paraId="104230DF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Siret*</w:t>
            </w:r>
            <w:r w:rsidRPr="00331988" w:rsidR="00F31AC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331988" w:rsidR="00F31AC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:rsidRPr="00331988" w:rsidR="00F31AC8" w:rsidP="009041F4" w:rsidRDefault="00F31AC8" w14:paraId="5659839F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Pr="009041F4" w:rsidR="00F31AC8" w:rsidTr="00331988" w14:paraId="2CCBF13F" w14:textId="77777777">
        <w:tc>
          <w:tcPr>
            <w:tcW w:w="2684" w:type="dxa"/>
            <w:vAlign w:val="center"/>
          </w:tcPr>
          <w:p w:rsidRPr="00331988" w:rsidR="00F31AC8" w:rsidP="009041F4" w:rsidRDefault="00F6048B" w14:paraId="0AB8BBE0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Représenté par**</w:t>
            </w:r>
            <w:r w:rsidRPr="00331988" w:rsidR="00F31AC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331988" w:rsidR="00F31AC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:rsidRPr="00331988" w:rsidR="00F31AC8" w:rsidP="009041F4" w:rsidRDefault="00F31AC8" w14:paraId="6C0C3EA3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Pr="009041F4" w:rsidR="00F31AC8" w:rsidTr="00331988" w14:paraId="2E6D5298" w14:textId="77777777">
        <w:tc>
          <w:tcPr>
            <w:tcW w:w="2684" w:type="dxa"/>
          </w:tcPr>
          <w:p w:rsidRPr="00331988" w:rsidR="00F31AC8" w:rsidP="009041F4" w:rsidRDefault="00F6048B" w14:paraId="26F2C572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Adresse</w:t>
            </w:r>
            <w:r w:rsidRPr="00331988" w:rsidR="00F31AC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331988" w:rsidR="00F31AC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</w:tcPr>
          <w:p w:rsidRPr="00331988" w:rsidR="00F31AC8" w:rsidP="009041F4" w:rsidRDefault="00F31AC8" w14:paraId="4A8D6BCC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Pr="009041F4" w:rsidR="00F31AC8" w:rsidTr="00331988" w14:paraId="1B8E7F08" w14:textId="77777777">
        <w:tc>
          <w:tcPr>
            <w:tcW w:w="2684" w:type="dxa"/>
            <w:vAlign w:val="center"/>
          </w:tcPr>
          <w:p w:rsidRPr="00331988" w:rsidR="00F31AC8" w:rsidP="009041F4" w:rsidRDefault="00F6048B" w14:paraId="330650C2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Téléphone</w:t>
            </w:r>
            <w:r w:rsidRPr="00331988" w:rsidR="00F31AC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331988" w:rsidR="00F31AC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:rsidRPr="00331988" w:rsidR="00F31AC8" w:rsidP="009041F4" w:rsidRDefault="00F31AC8" w14:paraId="1454FD84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Pr="009041F4" w:rsidR="00F31AC8" w:rsidTr="00331988" w14:paraId="1FE859BC" w14:textId="77777777">
        <w:tc>
          <w:tcPr>
            <w:tcW w:w="2684" w:type="dxa"/>
            <w:vAlign w:val="center"/>
          </w:tcPr>
          <w:p w:rsidRPr="00331988" w:rsidR="00F31AC8" w:rsidP="009041F4" w:rsidRDefault="00F6048B" w14:paraId="44AC13B9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Courriel</w:t>
            </w:r>
            <w:r w:rsidRPr="00331988" w:rsidR="00F31AC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331988" w:rsidR="00F31AC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:rsidRPr="00331988" w:rsidR="00F31AC8" w:rsidP="009041F4" w:rsidRDefault="00F31AC8" w14:paraId="187D746E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Pr="009041F4" w:rsidR="00331988" w:rsidTr="00331988" w14:paraId="1140ADD3" w14:textId="77777777">
        <w:trPr>
          <w:trHeight w:val="483"/>
        </w:trPr>
        <w:tc>
          <w:tcPr>
            <w:tcW w:w="2684" w:type="dxa"/>
          </w:tcPr>
          <w:p w:rsidRPr="00331988" w:rsidR="00331988" w:rsidP="00331988" w:rsidRDefault="00331988" w14:paraId="2FC7367F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Agissant en tant que</w:t>
            </w:r>
            <w:r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:rsidRPr="00331988" w:rsidR="00331988" w:rsidP="00331988" w:rsidRDefault="006C6A65" w14:paraId="08827EA1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3"/>
              <w:rPr>
                <w:rFonts w:ascii="Marianne" w:hAnsi="Marianne"/>
                <w:sz w:val="20"/>
              </w:rPr>
            </w:pPr>
            <w:sdt>
              <w:sdtPr>
                <w:rPr>
                  <w:rFonts w:ascii="Marianne" w:hAnsi="Marianne"/>
                  <w:i/>
                  <w:iCs/>
                  <w:color w:val="000000"/>
                  <w:sz w:val="20"/>
                </w:rPr>
                <w:id w:val="1734894592"/>
                <w:placeholder>
                  <w:docPart w:val="2000C46ECF784A849B60DA86B1C8B843"/>
                </w:placeholder>
                <w:showingPlcHdr/>
                <w:dropDownList>
                  <w:listItem w:value="Choisissez un élément."/>
                  <w:listItem w:displayText="Titulaire" w:value="Titulaire"/>
                  <w:listItem w:displayText="Mandataire du groupement solidaire" w:value="Mandataire du groupement solidaire"/>
                  <w:listItem w:displayText="Mandataire solidaire du groupement conjoint" w:value="Mandataire solidaire du groupement conjoint"/>
                </w:dropDownList>
              </w:sdtPr>
              <w:sdtEndPr/>
              <w:sdtContent>
                <w:r w:rsidRPr="00331988" w:rsidR="00331988">
                  <w:rPr>
                    <w:rStyle w:val="Textedelespacerserv"/>
                    <w:i/>
                    <w:iCs/>
                  </w:rPr>
                  <w:t>Choisissez un élément.</w:t>
                </w:r>
              </w:sdtContent>
            </w:sdt>
          </w:p>
        </w:tc>
      </w:tr>
      <w:tr w:rsidRPr="009041F4" w:rsidR="00331988" w:rsidTr="00A16189" w14:paraId="094D3B50" w14:textId="77777777">
        <w:tc>
          <w:tcPr>
            <w:tcW w:w="2684" w:type="dxa"/>
            <w:vAlign w:val="center"/>
          </w:tcPr>
          <w:p w:rsidRPr="00331988" w:rsidR="00331988" w:rsidP="009041F4" w:rsidRDefault="00331988" w14:paraId="79592821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 le statut de pme</w:t>
            </w:r>
            <w:r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:rsidRPr="00331988" w:rsidR="00331988" w:rsidP="009041F4" w:rsidRDefault="006C6A65" w14:paraId="6C6567D5" w14:textId="7777777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3"/>
              <w:rPr>
                <w:rFonts w:ascii="Marianne" w:hAnsi="Marianne"/>
                <w:sz w:val="20"/>
              </w:rPr>
            </w:pPr>
            <w:sdt>
              <w:sdtPr>
                <w:rPr>
                  <w:rFonts w:ascii="Marianne" w:hAnsi="Marianne"/>
                  <w:i/>
                  <w:iCs/>
                  <w:color w:val="000000"/>
                  <w:sz w:val="20"/>
                </w:rPr>
                <w:id w:val="432875321"/>
                <w:placeholder>
                  <w:docPart w:val="ED8093CE13AF410E971E132CB7A02F45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Pr="00331988" w:rsidR="00331988">
                  <w:rPr>
                    <w:rStyle w:val="Textedelespacerserv"/>
                    <w:i/>
                    <w:iCs/>
                  </w:rPr>
                  <w:t>Choisissez un élément.</w:t>
                </w:r>
              </w:sdtContent>
            </w:sdt>
          </w:p>
        </w:tc>
      </w:tr>
    </w:tbl>
    <w:p w:rsidRPr="00331988" w:rsidR="00841506" w:rsidP="009041F4" w:rsidRDefault="00F31AC8" w14:paraId="72E912F3" w14:textId="77777777">
      <w:pPr>
        <w:tabs>
          <w:tab w:val="left" w:pos="4170"/>
        </w:tabs>
        <w:spacing w:line="276" w:lineRule="auto"/>
        <w:rPr>
          <w:rFonts w:ascii="Marianne" w:hAnsi="Marianne"/>
          <w:i/>
          <w:iCs/>
          <w:color w:val="000000"/>
          <w:sz w:val="18"/>
          <w:szCs w:val="18"/>
        </w:rPr>
      </w:pPr>
      <w:r w:rsidRPr="00331988">
        <w:rPr>
          <w:rFonts w:ascii="Marianne" w:hAnsi="Marianne"/>
          <w:i/>
          <w:iCs/>
          <w:color w:val="000000"/>
          <w:sz w:val="18"/>
          <w:szCs w:val="18"/>
        </w:rPr>
        <w:t>* Ou n° de TVA intracommunautaire pour les fournisseurs issus de l’UE ou autre identifiant économique équivalent pour les pays hors UE.</w:t>
      </w:r>
    </w:p>
    <w:p w:rsidRPr="009041F4" w:rsidR="009041F4" w:rsidP="009041F4" w:rsidRDefault="00F31AC8" w14:paraId="7288D887" w14:textId="7777777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line="276" w:lineRule="auto"/>
        <w:ind w:right="111"/>
        <w:rPr>
          <w:rFonts w:ascii="Marianne" w:hAnsi="Marianne"/>
          <w:i/>
          <w:iCs/>
          <w:color w:val="000000"/>
          <w:sz w:val="18"/>
          <w:szCs w:val="18"/>
        </w:rPr>
        <w:sectPr w:rsidRPr="009041F4" w:rsidR="009041F4" w:rsidSect="009041F4">
          <w:footerReference w:type="default" r:id="rId12"/>
          <w:headerReference w:type="first" r:id="rId13"/>
          <w:footerReference w:type="first" r:id="rId14"/>
          <w:pgSz w:w="11907" w:h="16840" w:orient="portrait" w:code="9"/>
          <w:pgMar w:top="3544" w:right="1134" w:bottom="1134" w:left="1134" w:header="426" w:footer="710" w:gutter="0"/>
          <w:cols w:space="720"/>
          <w:titlePg/>
          <w:docGrid w:linePitch="299"/>
        </w:sectPr>
      </w:pPr>
      <w:r w:rsidRPr="00331988">
        <w:rPr>
          <w:rFonts w:ascii="Marianne" w:hAnsi="Marianne"/>
          <w:i/>
          <w:iCs/>
          <w:color w:val="000000"/>
          <w:sz w:val="18"/>
          <w:szCs w:val="18"/>
        </w:rPr>
        <w:t>** Prénom, nom et fonction.</w:t>
      </w:r>
    </w:p>
    <w:p w:rsidR="00F31AC8" w:rsidP="009041F4" w:rsidRDefault="00F31AC8" w14:paraId="06E7B4BF" w14:textId="7777777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line="276" w:lineRule="auto"/>
        <w:ind w:right="111"/>
        <w:rPr>
          <w:rFonts w:ascii="Marianne" w:hAnsi="Marianne"/>
          <w:i/>
          <w:iCs/>
          <w:sz w:val="20"/>
        </w:rPr>
      </w:pPr>
    </w:p>
    <w:p w:rsidRPr="00331988" w:rsidR="009041F4" w:rsidP="00331988" w:rsidRDefault="009041F4" w14:paraId="020DC70D" w14:textId="7777777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line="276" w:lineRule="auto"/>
        <w:ind w:right="111"/>
        <w:rPr>
          <w:rFonts w:ascii="Marianne" w:hAnsi="Marianne"/>
          <w:i/>
          <w:iCs/>
          <w:sz w:val="20"/>
        </w:rPr>
      </w:pPr>
    </w:p>
    <w:p w:rsidRPr="009041F4" w:rsidR="00841506" w:rsidP="009041F4" w:rsidRDefault="00841506" w14:paraId="6599F205" w14:textId="77777777">
      <w:pPr>
        <w:spacing w:line="276" w:lineRule="auto"/>
        <w:rPr>
          <w:rFonts w:ascii="Marianne" w:hAnsi="Marianne" w:cs="Arial"/>
          <w:sz w:val="20"/>
        </w:rPr>
      </w:pPr>
    </w:p>
    <w:p w:rsidRPr="00C05DB5" w:rsidR="00C05DB5" w:rsidP="00C05DB5" w:rsidRDefault="00F31AC8" w14:paraId="5DE6A1C7" w14:textId="77777777">
      <w:pPr>
        <w:pStyle w:val="Paragraphedeliste"/>
        <w:keepNext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331988">
        <w:rPr>
          <w:rFonts w:ascii="Marianne" w:hAnsi="Marianne" w:cs="Arial"/>
          <w:sz w:val="20"/>
        </w:rPr>
        <w:t xml:space="preserve">Identification </w:t>
      </w:r>
      <w:r w:rsidRPr="00331988" w:rsidR="00841506">
        <w:rPr>
          <w:rFonts w:ascii="Marianne" w:hAnsi="Marianne" w:cs="Arial"/>
          <w:sz w:val="20"/>
        </w:rPr>
        <w:t xml:space="preserve">des membres du groupement </w:t>
      </w:r>
      <w:r w:rsidRPr="00331988">
        <w:rPr>
          <w:rFonts w:ascii="Marianne" w:hAnsi="Marianne" w:cs="Arial"/>
          <w:sz w:val="20"/>
        </w:rPr>
        <w:t>en cas de cotraitance</w:t>
      </w:r>
      <w:r w:rsidR="009041F4">
        <w:rPr>
          <w:rFonts w:ascii="Calibri" w:hAnsi="Calibri" w:cs="Calibri"/>
          <w:sz w:val="20"/>
        </w:rPr>
        <w:t> </w:t>
      </w:r>
      <w:r w:rsidR="009041F4">
        <w:rPr>
          <w:rFonts w:ascii="Marianne" w:hAnsi="Marianne" w:cs="Arial"/>
          <w:sz w:val="20"/>
        </w:rPr>
        <w:t>:</w:t>
      </w:r>
    </w:p>
    <w:p w:rsidR="00C05DB5" w:rsidP="00C05DB5" w:rsidRDefault="00C05DB5" w14:paraId="73D938B7" w14:textId="77777777">
      <w:pPr>
        <w:pStyle w:val="fcase1ertab"/>
        <w:tabs>
          <w:tab w:val="left" w:pos="851"/>
        </w:tabs>
        <w:spacing w:line="276" w:lineRule="auto"/>
        <w:rPr>
          <w:rFonts w:ascii="Marianne" w:hAnsi="Marianne" w:cs="Arial"/>
        </w:rPr>
      </w:pPr>
    </w:p>
    <w:p w:rsidR="00C05DB5" w:rsidP="00C05DB5" w:rsidRDefault="00C05DB5" w14:paraId="6F61B41F" w14:textId="3519FBA9">
      <w:pPr>
        <w:pStyle w:val="fcase1ertab"/>
        <w:tabs>
          <w:tab w:val="left" w:pos="851"/>
        </w:tabs>
        <w:spacing w:line="276" w:lineRule="auto"/>
        <w:ind w:left="0" w:firstLine="0"/>
        <w:rPr>
          <w:rFonts w:ascii="Marianne" w:hAnsi="Marianne" w:cs="Arial"/>
        </w:rPr>
      </w:pPr>
      <w:r w:rsidRPr="009041F4">
        <w:rPr>
          <w:rFonts w:ascii="Marianne" w:hAnsi="Marianne" w:cs="Arial"/>
        </w:rPr>
        <w:t>Pour l’exécution du marché public, le groupement d’opérateurs économiques</w:t>
      </w:r>
      <w:r>
        <w:rPr>
          <w:rFonts w:ascii="Marianne" w:hAnsi="Marianne" w:cs="Arial"/>
        </w:rPr>
        <w:t xml:space="preserve"> </w:t>
      </w:r>
      <w:r w:rsidRPr="009041F4">
        <w:rPr>
          <w:rFonts w:ascii="Marianne" w:hAnsi="Marianne" w:cs="Arial"/>
        </w:rPr>
        <w:t>est</w:t>
      </w:r>
      <w:r w:rsidRPr="009041F4">
        <w:rPr>
          <w:rFonts w:ascii="Calibri" w:hAnsi="Calibri" w:cs="Calibri"/>
        </w:rPr>
        <w:t> </w:t>
      </w:r>
      <w:r w:rsidRPr="009041F4">
        <w:rPr>
          <w:rFonts w:ascii="Marianne" w:hAnsi="Marianne" w:cs="Arial"/>
        </w:rPr>
        <w:t>:</w:t>
      </w:r>
      <w:r>
        <w:rPr>
          <w:rFonts w:ascii="Marianne" w:hAnsi="Marianne" w:cs="Arial"/>
        </w:rPr>
        <w:t xml:space="preserve"> </w:t>
      </w:r>
      <w:r>
        <w:rPr>
          <w:rFonts w:ascii="Marianne" w:hAnsi="Marianne" w:cs="Arial"/>
        </w:rPr>
        <w:tab/>
      </w:r>
      <w:r>
        <w:rPr>
          <w:rFonts w:ascii="Marianne" w:hAnsi="Marianne" w:cs="Arial"/>
        </w:rPr>
        <w:t xml:space="preserve"> </w:t>
      </w:r>
      <w:r w:rsidRPr="009041F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</w:rPr>
        <w:instrText xml:space="preserve"> FORMCHECKBOX </w:instrText>
      </w:r>
      <w:r w:rsidRPr="009041F4">
        <w:rPr>
          <w:rFonts w:ascii="Marianne" w:hAnsi="Marianne"/>
        </w:rPr>
      </w:r>
      <w:r w:rsidRPr="009041F4">
        <w:rPr>
          <w:rFonts w:ascii="Marianne" w:hAnsi="Marianne"/>
        </w:rPr>
        <w:fldChar w:fldCharType="separate"/>
      </w:r>
      <w:r w:rsidRPr="009041F4">
        <w:rPr>
          <w:rFonts w:ascii="Marianne" w:hAnsi="Marianne"/>
        </w:rPr>
        <w:fldChar w:fldCharType="end"/>
      </w:r>
      <w:r w:rsidRPr="009041F4">
        <w:rPr>
          <w:rFonts w:ascii="Marianne" w:hAnsi="Marianne" w:cs="Arial"/>
          <w:i/>
          <w:iCs/>
        </w:rPr>
        <w:t xml:space="preserve"> </w:t>
      </w:r>
      <w:r w:rsidRPr="009041F4">
        <w:rPr>
          <w:rFonts w:ascii="Marianne" w:hAnsi="Marianne" w:cs="Arial"/>
        </w:rPr>
        <w:t>conjoint</w:t>
      </w:r>
      <w:r w:rsidRPr="009041F4">
        <w:rPr>
          <w:rFonts w:ascii="Marianne" w:hAnsi="Marianne" w:cs="Arial"/>
        </w:rPr>
        <w:tab/>
      </w:r>
      <w:r w:rsidRPr="009041F4">
        <w:rPr>
          <w:rFonts w:ascii="Marianne" w:hAnsi="Marianne" w:cs="Arial"/>
        </w:rPr>
        <w:tab/>
      </w:r>
      <w:r w:rsidRPr="009041F4">
        <w:rPr>
          <w:rFonts w:ascii="Marianne" w:hAnsi="Marianne" w:cs="Arial"/>
        </w:rPr>
        <w:t>OU</w:t>
      </w:r>
      <w:r w:rsidRPr="009041F4">
        <w:rPr>
          <w:rFonts w:ascii="Marianne" w:hAnsi="Marianne" w:cs="Arial"/>
        </w:rPr>
        <w:tab/>
      </w:r>
      <w:r w:rsidRPr="009041F4">
        <w:rPr>
          <w:rFonts w:ascii="Marianne" w:hAnsi="Marianne" w:cs="Arial"/>
        </w:rPr>
        <w:tab/>
      </w:r>
      <w:r w:rsidRPr="009041F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</w:rPr>
        <w:instrText xml:space="preserve"> FORMCHECKBOX </w:instrText>
      </w:r>
      <w:r w:rsidRPr="009041F4">
        <w:rPr>
          <w:rFonts w:ascii="Marianne" w:hAnsi="Marianne"/>
        </w:rPr>
      </w:r>
      <w:r w:rsidRPr="009041F4">
        <w:rPr>
          <w:rFonts w:ascii="Marianne" w:hAnsi="Marianne"/>
        </w:rPr>
        <w:fldChar w:fldCharType="separate"/>
      </w:r>
      <w:r w:rsidRPr="009041F4">
        <w:rPr>
          <w:rFonts w:ascii="Marianne" w:hAnsi="Marianne"/>
        </w:rPr>
        <w:fldChar w:fldCharType="end"/>
      </w:r>
      <w:r w:rsidRPr="009041F4">
        <w:rPr>
          <w:rFonts w:ascii="Marianne" w:hAnsi="Marianne" w:cs="Arial"/>
          <w:iCs/>
        </w:rPr>
        <w:t xml:space="preserve"> </w:t>
      </w:r>
      <w:r w:rsidRPr="009041F4">
        <w:rPr>
          <w:rFonts w:ascii="Marianne" w:hAnsi="Marianne" w:cs="Arial"/>
        </w:rPr>
        <w:t>solidaire</w:t>
      </w:r>
    </w:p>
    <w:p w:rsidR="00210A8C" w:rsidP="00C05DB5" w:rsidRDefault="00210A8C" w14:paraId="1247FBFB" w14:textId="77777777">
      <w:pPr>
        <w:pStyle w:val="fcase1ertab"/>
        <w:tabs>
          <w:tab w:val="left" w:pos="851"/>
        </w:tabs>
        <w:spacing w:line="276" w:lineRule="auto"/>
        <w:ind w:left="0" w:firstLine="0"/>
        <w:rPr>
          <w:rFonts w:ascii="Marianne" w:hAnsi="Marianne" w:cs="Arial"/>
        </w:rPr>
      </w:pPr>
    </w:p>
    <w:p w:rsidRPr="009041F4" w:rsidR="008900DA" w:rsidP="008900DA" w:rsidRDefault="008900DA" w14:paraId="6E9A8341" w14:textId="77777777">
      <w:pPr>
        <w:tabs>
          <w:tab w:val="left" w:pos="426"/>
          <w:tab w:val="left" w:pos="851"/>
        </w:tabs>
        <w:suppressAutoHyphens/>
        <w:spacing w:line="276" w:lineRule="auto"/>
        <w:rPr>
          <w:rFonts w:ascii="Marianne" w:hAnsi="Marianne" w:cs="Arial"/>
          <w:sz w:val="20"/>
          <w:lang w:eastAsia="zh-CN"/>
        </w:rPr>
      </w:pPr>
      <w:r w:rsidRPr="009041F4">
        <w:rPr>
          <w:rFonts w:ascii="Marianne" w:hAnsi="Marianne" w:cs="Arial"/>
          <w:sz w:val="20"/>
          <w:lang w:eastAsia="zh-CN"/>
        </w:rPr>
        <w:t>En cas de groupement conjoint, le mandataire du groupement est</w:t>
      </w:r>
      <w:r w:rsidRPr="009041F4">
        <w:rPr>
          <w:rFonts w:ascii="Calibri" w:hAnsi="Calibri" w:cs="Calibri"/>
          <w:sz w:val="20"/>
          <w:lang w:eastAsia="zh-CN"/>
        </w:rPr>
        <w:t> </w:t>
      </w:r>
      <w:r w:rsidRPr="009041F4">
        <w:rPr>
          <w:rFonts w:ascii="Marianne" w:hAnsi="Marianne" w:cs="Arial"/>
          <w:sz w:val="20"/>
          <w:lang w:eastAsia="zh-CN"/>
        </w:rPr>
        <w:t>:</w:t>
      </w:r>
    </w:p>
    <w:p w:rsidRPr="009041F4" w:rsidR="008900DA" w:rsidP="008900DA" w:rsidRDefault="008900DA" w14:paraId="38AA41DC" w14:textId="77777777">
      <w:pPr>
        <w:tabs>
          <w:tab w:val="left" w:pos="851"/>
        </w:tabs>
        <w:suppressAutoHyphens/>
        <w:spacing w:before="120" w:line="276" w:lineRule="auto"/>
        <w:ind w:firstLine="851"/>
        <w:rPr>
          <w:rFonts w:ascii="Marianne" w:hAnsi="Marianne" w:cs="Arial"/>
          <w:sz w:val="20"/>
          <w:lang w:eastAsia="zh-CN"/>
        </w:rPr>
      </w:pPr>
      <w:r w:rsidRPr="009041F4">
        <w:rPr>
          <w:rFonts w:ascii="Marianne" w:hAnsi="Marianne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  <w:lang w:eastAsia="zh-CN"/>
        </w:rPr>
        <w:instrText xml:space="preserve"> FORMCHECKBOX </w:instrText>
      </w:r>
      <w:r w:rsidRPr="009041F4">
        <w:rPr>
          <w:rFonts w:ascii="Marianne" w:hAnsi="Marianne"/>
          <w:sz w:val="20"/>
          <w:lang w:eastAsia="zh-CN"/>
        </w:rPr>
      </w:r>
      <w:r w:rsidRPr="009041F4">
        <w:rPr>
          <w:rFonts w:ascii="Marianne" w:hAnsi="Marianne"/>
          <w:sz w:val="20"/>
          <w:lang w:eastAsia="zh-CN"/>
        </w:rPr>
        <w:fldChar w:fldCharType="separate"/>
      </w:r>
      <w:r w:rsidRPr="009041F4">
        <w:rPr>
          <w:rFonts w:ascii="Marianne" w:hAnsi="Marianne"/>
          <w:sz w:val="20"/>
          <w:lang w:eastAsia="zh-CN"/>
        </w:rPr>
        <w:fldChar w:fldCharType="end"/>
      </w:r>
      <w:r w:rsidRPr="009041F4">
        <w:rPr>
          <w:rFonts w:ascii="Marianne" w:hAnsi="Marianne" w:cs="Arial"/>
          <w:i/>
          <w:iCs/>
          <w:sz w:val="20"/>
          <w:lang w:eastAsia="zh-CN"/>
        </w:rPr>
        <w:t xml:space="preserve"> </w:t>
      </w:r>
      <w:r w:rsidRPr="009041F4">
        <w:rPr>
          <w:rFonts w:ascii="Marianne" w:hAnsi="Marianne" w:cs="Arial"/>
          <w:sz w:val="20"/>
          <w:lang w:eastAsia="zh-CN"/>
        </w:rPr>
        <w:t>conjoint</w:t>
      </w:r>
      <w:r w:rsidRPr="009041F4">
        <w:rPr>
          <w:rFonts w:ascii="Marianne" w:hAnsi="Marianne" w:cs="Arial"/>
          <w:sz w:val="20"/>
          <w:lang w:eastAsia="zh-CN"/>
        </w:rPr>
        <w:tab/>
      </w:r>
      <w:r w:rsidRPr="009041F4">
        <w:rPr>
          <w:rFonts w:ascii="Marianne" w:hAnsi="Marianne" w:cs="Arial"/>
          <w:sz w:val="20"/>
          <w:lang w:eastAsia="zh-CN"/>
        </w:rPr>
        <w:tab/>
      </w:r>
      <w:r w:rsidRPr="009041F4">
        <w:rPr>
          <w:rFonts w:ascii="Marianne" w:hAnsi="Marianne" w:cs="Arial"/>
          <w:sz w:val="20"/>
          <w:lang w:eastAsia="zh-CN"/>
        </w:rPr>
        <w:t>OU</w:t>
      </w:r>
      <w:r w:rsidRPr="009041F4">
        <w:rPr>
          <w:rFonts w:ascii="Marianne" w:hAnsi="Marianne" w:cs="Arial"/>
          <w:sz w:val="20"/>
          <w:lang w:eastAsia="zh-CN"/>
        </w:rPr>
        <w:tab/>
      </w:r>
      <w:r w:rsidRPr="009041F4">
        <w:rPr>
          <w:rFonts w:ascii="Marianne" w:hAnsi="Marianne" w:cs="Arial"/>
          <w:sz w:val="20"/>
          <w:lang w:eastAsia="zh-CN"/>
        </w:rPr>
        <w:tab/>
      </w:r>
      <w:r w:rsidRPr="009041F4">
        <w:rPr>
          <w:rFonts w:ascii="Marianne" w:hAnsi="Marianne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  <w:lang w:eastAsia="zh-CN"/>
        </w:rPr>
        <w:instrText xml:space="preserve"> FORMCHECKBOX </w:instrText>
      </w:r>
      <w:r w:rsidRPr="009041F4">
        <w:rPr>
          <w:rFonts w:ascii="Marianne" w:hAnsi="Marianne"/>
          <w:sz w:val="20"/>
          <w:lang w:eastAsia="zh-CN"/>
        </w:rPr>
      </w:r>
      <w:r w:rsidRPr="009041F4">
        <w:rPr>
          <w:rFonts w:ascii="Marianne" w:hAnsi="Marianne"/>
          <w:sz w:val="20"/>
          <w:lang w:eastAsia="zh-CN"/>
        </w:rPr>
        <w:fldChar w:fldCharType="separate"/>
      </w:r>
      <w:r w:rsidRPr="009041F4">
        <w:rPr>
          <w:rFonts w:ascii="Marianne" w:hAnsi="Marianne"/>
          <w:sz w:val="20"/>
          <w:lang w:eastAsia="zh-CN"/>
        </w:rPr>
        <w:fldChar w:fldCharType="end"/>
      </w:r>
      <w:r w:rsidRPr="009041F4">
        <w:rPr>
          <w:rFonts w:ascii="Marianne" w:hAnsi="Marianne" w:cs="Arial"/>
          <w:iCs/>
          <w:sz w:val="20"/>
          <w:lang w:eastAsia="zh-CN"/>
        </w:rPr>
        <w:t xml:space="preserve"> </w:t>
      </w:r>
      <w:r w:rsidRPr="009041F4">
        <w:rPr>
          <w:rFonts w:ascii="Marianne" w:hAnsi="Marianne" w:cs="Arial"/>
          <w:sz w:val="20"/>
          <w:lang w:eastAsia="zh-CN"/>
        </w:rPr>
        <w:t>solidaire</w:t>
      </w:r>
    </w:p>
    <w:p w:rsidRPr="009041F4" w:rsidR="009041F4" w:rsidP="009041F4" w:rsidRDefault="009041F4" w14:paraId="76AD6877" w14:textId="77777777">
      <w:pPr>
        <w:pStyle w:val="Paragraphedeliste"/>
        <w:keepNext/>
        <w:spacing w:line="276" w:lineRule="auto"/>
        <w:ind w:left="714"/>
        <w:rPr>
          <w:rFonts w:ascii="Marianne" w:hAnsi="Marianne" w:cs="Arial"/>
          <w:sz w:val="20"/>
        </w:rPr>
      </w:pPr>
    </w:p>
    <w:tbl>
      <w:tblPr>
        <w:tblW w:w="9634" w:type="dxa"/>
        <w:tblInd w:w="5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2977"/>
        <w:gridCol w:w="1843"/>
        <w:gridCol w:w="2976"/>
      </w:tblGrid>
      <w:tr w:rsidRPr="009041F4" w:rsidR="000F0580" w:rsidTr="00331988" w14:paraId="181DC9D7" w14:textId="77777777">
        <w:trPr>
          <w:cantSplit/>
          <w:trHeight w:val="334"/>
        </w:trPr>
        <w:tc>
          <w:tcPr>
            <w:tcW w:w="1838" w:type="dxa"/>
          </w:tcPr>
          <w:p w:rsidRPr="00331988" w:rsidR="00F31AC8" w:rsidP="00331988" w:rsidRDefault="00F6048B" w14:paraId="758D8B5F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 1</w:t>
            </w:r>
            <w:r w:rsidRPr="00331988" w:rsidR="00F31AC8">
              <w:rPr>
                <w:rFonts w:ascii="Calibri" w:hAnsi="Calibri" w:cs="Calibri"/>
                <w:b/>
                <w:bCs/>
              </w:rPr>
              <w:t> </w:t>
            </w:r>
            <w:r w:rsidRPr="00331988" w:rsidR="00F31AC8">
              <w:rPr>
                <w:rFonts w:ascii="Marianne" w:hAnsi="Marianne" w:cs="Arial"/>
                <w:b/>
                <w:bCs/>
              </w:rPr>
              <w:t>:</w:t>
            </w:r>
          </w:p>
        </w:tc>
        <w:tc>
          <w:tcPr>
            <w:tcW w:w="2977" w:type="dxa"/>
          </w:tcPr>
          <w:p w:rsidRPr="009041F4" w:rsidR="00F31AC8" w:rsidP="00331988" w:rsidRDefault="00F31AC8" w14:paraId="5228BC50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:rsidRPr="00331988" w:rsidR="00F31AC8" w:rsidP="00331988" w:rsidRDefault="00F6048B" w14:paraId="7FCD2C30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 3 :</w:t>
            </w:r>
          </w:p>
        </w:tc>
        <w:tc>
          <w:tcPr>
            <w:tcW w:w="2976" w:type="dxa"/>
          </w:tcPr>
          <w:p w:rsidRPr="009041F4" w:rsidR="00F31AC8" w:rsidP="00331988" w:rsidRDefault="00F31AC8" w14:paraId="7D25398D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Pr="009041F4" w:rsidR="000F0580" w:rsidTr="00331988" w14:paraId="090E7301" w14:textId="77777777">
        <w:trPr>
          <w:cantSplit/>
          <w:trHeight w:val="334"/>
        </w:trPr>
        <w:tc>
          <w:tcPr>
            <w:tcW w:w="1838" w:type="dxa"/>
          </w:tcPr>
          <w:p w:rsidRPr="009041F4" w:rsidR="00F31AC8" w:rsidP="00331988" w:rsidRDefault="00F6048B" w14:paraId="49D4FB12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:rsidRPr="009041F4" w:rsidR="00F31AC8" w:rsidP="00331988" w:rsidRDefault="00F31AC8" w14:paraId="0AB0C3B3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:rsidRPr="009041F4" w:rsidR="00F31AC8" w:rsidP="00331988" w:rsidRDefault="00F6048B" w14:paraId="3A505B8E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:rsidRPr="009041F4" w:rsidR="00F31AC8" w:rsidP="00331988" w:rsidRDefault="00F31AC8" w14:paraId="37D532E6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Pr="009041F4" w:rsidR="000F0580" w:rsidTr="00331988" w14:paraId="394B17FD" w14:textId="77777777">
        <w:trPr>
          <w:cantSplit/>
          <w:trHeight w:val="334"/>
        </w:trPr>
        <w:tc>
          <w:tcPr>
            <w:tcW w:w="1838" w:type="dxa"/>
          </w:tcPr>
          <w:p w:rsidRPr="009041F4" w:rsidR="00F31AC8" w:rsidP="00331988" w:rsidRDefault="00F6048B" w14:paraId="0A5EB1DA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:rsidRPr="009041F4" w:rsidR="00F31AC8" w:rsidP="00331988" w:rsidRDefault="00F31AC8" w14:paraId="6DD9AC6B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:rsidRPr="009041F4" w:rsidR="00F31AC8" w:rsidP="00331988" w:rsidRDefault="00F6048B" w14:paraId="52B875DD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:rsidRPr="009041F4" w:rsidR="00F31AC8" w:rsidP="00331988" w:rsidRDefault="00F31AC8" w14:paraId="098E75D5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Pr="009041F4" w:rsidR="000F0580" w:rsidTr="00331988" w14:paraId="2335D594" w14:textId="77777777">
        <w:trPr>
          <w:cantSplit/>
          <w:trHeight w:val="334"/>
        </w:trPr>
        <w:tc>
          <w:tcPr>
            <w:tcW w:w="1838" w:type="dxa"/>
          </w:tcPr>
          <w:p w:rsidRPr="009041F4" w:rsidR="00F31AC8" w:rsidP="00331988" w:rsidRDefault="00F6048B" w14:paraId="10E413D0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:rsidRPr="009041F4" w:rsidR="00F31AC8" w:rsidP="00331988" w:rsidRDefault="00F31AC8" w14:paraId="18D8D04E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:rsidRPr="009041F4" w:rsidR="00F31AC8" w:rsidP="00331988" w:rsidRDefault="00F6048B" w14:paraId="50BC0D96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:rsidRPr="009041F4" w:rsidR="00F31AC8" w:rsidP="00331988" w:rsidRDefault="00F31AC8" w14:paraId="596217BF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Pr="009041F4" w:rsidR="000F0580" w:rsidTr="00331988" w14:paraId="0EAE7AD6" w14:textId="77777777">
        <w:trPr>
          <w:cantSplit/>
          <w:trHeight w:val="334"/>
        </w:trPr>
        <w:tc>
          <w:tcPr>
            <w:tcW w:w="1838" w:type="dxa"/>
          </w:tcPr>
          <w:p w:rsidRPr="009041F4" w:rsidR="00F31AC8" w:rsidP="00331988" w:rsidRDefault="00F6048B" w14:paraId="634F446A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:rsidRPr="009041F4" w:rsidR="00F31AC8" w:rsidP="00331988" w:rsidRDefault="00F31AC8" w14:paraId="73007271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:rsidRPr="009041F4" w:rsidR="00F31AC8" w:rsidP="00331988" w:rsidRDefault="00F6048B" w14:paraId="73335461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:rsidRPr="009041F4" w:rsidR="00F31AC8" w:rsidP="00331988" w:rsidRDefault="00F31AC8" w14:paraId="13390CD8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Pr="009041F4" w:rsidR="00331988" w:rsidTr="00331988" w14:paraId="5EC669F3" w14:textId="77777777">
        <w:trPr>
          <w:cantSplit/>
          <w:trHeight w:val="334"/>
        </w:trPr>
        <w:tc>
          <w:tcPr>
            <w:tcW w:w="1838" w:type="dxa"/>
          </w:tcPr>
          <w:p w:rsidRPr="009041F4" w:rsidR="00331988" w:rsidP="00331988" w:rsidRDefault="00331988" w14:paraId="56AB1857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7" w:type="dxa"/>
          </w:tcPr>
          <w:p w:rsidRPr="009041F4" w:rsidR="00331988" w:rsidP="00331988" w:rsidRDefault="00331988" w14:paraId="7CD1AF13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:rsidRPr="009041F4" w:rsidR="00331988" w:rsidP="00331988" w:rsidRDefault="00331988" w14:paraId="13365435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6" w:type="dxa"/>
          </w:tcPr>
          <w:p w:rsidRPr="009041F4" w:rsidR="00331988" w:rsidP="00331988" w:rsidRDefault="00331988" w14:paraId="264922BD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Pr="00331988" w:rsidR="00331988" w:rsidTr="000F1A3C" w14:paraId="10BAE627" w14:textId="77777777">
        <w:trPr>
          <w:cantSplit/>
          <w:trHeight w:val="334"/>
        </w:trPr>
        <w:tc>
          <w:tcPr>
            <w:tcW w:w="1838" w:type="dxa"/>
          </w:tcPr>
          <w:p w:rsidRPr="00331988" w:rsidR="00331988" w:rsidP="00331988" w:rsidRDefault="00331988" w14:paraId="7CDB7F71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7" w:type="dxa"/>
            <w:vAlign w:val="center"/>
          </w:tcPr>
          <w:p w:rsidRPr="00331988" w:rsidR="00331988" w:rsidP="00331988" w:rsidRDefault="006C6A65" w14:paraId="0BB50F09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-2145187343"/>
                <w:placeholder>
                  <w:docPart w:val="084D8F24237B49C18A35EC7674217AC3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Pr="00331988" w:rsid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  <w:tc>
          <w:tcPr>
            <w:tcW w:w="1843" w:type="dxa"/>
          </w:tcPr>
          <w:p w:rsidRPr="00331988" w:rsidR="00331988" w:rsidP="00331988" w:rsidRDefault="00331988" w14:paraId="3C0E7ED9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6" w:type="dxa"/>
            <w:vAlign w:val="center"/>
          </w:tcPr>
          <w:p w:rsidRPr="00331988" w:rsidR="00331988" w:rsidP="00331988" w:rsidRDefault="006C6A65" w14:paraId="1325159D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1962373688"/>
                <w:placeholder>
                  <w:docPart w:val="2976C8A5139F4FE398983C73F809603E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Pr="00331988" w:rsid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Pr="009041F4" w:rsidR="00F31AC8" w:rsidTr="00331988" w14:paraId="2099C7C3" w14:textId="77777777">
        <w:trPr>
          <w:cantSplit/>
          <w:trHeight w:val="334"/>
        </w:trPr>
        <w:tc>
          <w:tcPr>
            <w:tcW w:w="1838" w:type="dxa"/>
          </w:tcPr>
          <w:p w:rsidRPr="009041F4" w:rsidR="00F31AC8" w:rsidP="009041F4" w:rsidRDefault="00F31AC8" w14:paraId="6D1C2FE5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:rsidRPr="009041F4" w:rsidR="00F31AC8" w:rsidP="009041F4" w:rsidRDefault="00F31AC8" w14:paraId="6D665A33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  <w:tc>
          <w:tcPr>
            <w:tcW w:w="1843" w:type="dxa"/>
          </w:tcPr>
          <w:p w:rsidRPr="009041F4" w:rsidR="00F31AC8" w:rsidP="009041F4" w:rsidRDefault="00F31AC8" w14:paraId="0A9F5A08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  <w:tc>
          <w:tcPr>
            <w:tcW w:w="2976" w:type="dxa"/>
          </w:tcPr>
          <w:p w:rsidRPr="009041F4" w:rsidR="00F31AC8" w:rsidP="009041F4" w:rsidRDefault="00F31AC8" w14:paraId="1E4D8FFE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</w:tr>
      <w:tr w:rsidRPr="009041F4" w:rsidR="000F0580" w:rsidTr="00331988" w14:paraId="170C7885" w14:textId="77777777">
        <w:trPr>
          <w:cantSplit/>
          <w:trHeight w:val="334"/>
        </w:trPr>
        <w:tc>
          <w:tcPr>
            <w:tcW w:w="1838" w:type="dxa"/>
          </w:tcPr>
          <w:p w:rsidRPr="00331988" w:rsidR="00F31AC8" w:rsidP="00331988" w:rsidRDefault="00F6048B" w14:paraId="46913811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</w:t>
            </w:r>
            <w:r w:rsidRPr="00331988" w:rsidR="00F31AC8">
              <w:rPr>
                <w:rFonts w:ascii="Calibri" w:hAnsi="Calibri" w:cs="Calibri"/>
                <w:b/>
                <w:bCs/>
              </w:rPr>
              <w:t> </w:t>
            </w:r>
            <w:r w:rsidRPr="00331988" w:rsidR="00F31AC8">
              <w:rPr>
                <w:rFonts w:ascii="Marianne" w:hAnsi="Marianne" w:cs="Arial"/>
                <w:b/>
                <w:bCs/>
              </w:rPr>
              <w:t>2 :</w:t>
            </w:r>
          </w:p>
        </w:tc>
        <w:tc>
          <w:tcPr>
            <w:tcW w:w="2977" w:type="dxa"/>
          </w:tcPr>
          <w:p w:rsidRPr="009041F4" w:rsidR="00F31AC8" w:rsidP="00331988" w:rsidRDefault="00F31AC8" w14:paraId="4C20AECE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:rsidRPr="00331988" w:rsidR="00F31AC8" w:rsidP="00331988" w:rsidRDefault="00F6048B" w14:paraId="1CDEEB61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 4 :</w:t>
            </w:r>
          </w:p>
        </w:tc>
        <w:tc>
          <w:tcPr>
            <w:tcW w:w="2976" w:type="dxa"/>
          </w:tcPr>
          <w:p w:rsidRPr="009041F4" w:rsidR="00F31AC8" w:rsidP="00331988" w:rsidRDefault="00F31AC8" w14:paraId="2EF8BA36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Pr="009041F4" w:rsidR="000F0580" w:rsidTr="00331988" w14:paraId="28AF6BFC" w14:textId="77777777">
        <w:trPr>
          <w:cantSplit/>
          <w:trHeight w:val="334"/>
        </w:trPr>
        <w:tc>
          <w:tcPr>
            <w:tcW w:w="1838" w:type="dxa"/>
          </w:tcPr>
          <w:p w:rsidRPr="009041F4" w:rsidR="00F31AC8" w:rsidP="00331988" w:rsidRDefault="00F6048B" w14:paraId="5478440E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:rsidRPr="009041F4" w:rsidR="00F31AC8" w:rsidP="00331988" w:rsidRDefault="00F31AC8" w14:paraId="24D7C0B4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:rsidRPr="009041F4" w:rsidR="00F31AC8" w:rsidP="00331988" w:rsidRDefault="00F6048B" w14:paraId="04087749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:rsidRPr="009041F4" w:rsidR="00F31AC8" w:rsidP="00331988" w:rsidRDefault="00F31AC8" w14:paraId="53D4E058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Pr="009041F4" w:rsidR="000F0580" w:rsidTr="00331988" w14:paraId="634955DC" w14:textId="77777777">
        <w:trPr>
          <w:cantSplit/>
          <w:trHeight w:val="334"/>
        </w:trPr>
        <w:tc>
          <w:tcPr>
            <w:tcW w:w="1838" w:type="dxa"/>
          </w:tcPr>
          <w:p w:rsidRPr="009041F4" w:rsidR="00F31AC8" w:rsidP="00331988" w:rsidRDefault="00F6048B" w14:paraId="6CCE581E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:rsidRPr="009041F4" w:rsidR="00F31AC8" w:rsidP="00331988" w:rsidRDefault="00F31AC8" w14:paraId="4317723B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:rsidRPr="009041F4" w:rsidR="00F31AC8" w:rsidP="00331988" w:rsidRDefault="00F6048B" w14:paraId="75861AAC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:rsidRPr="009041F4" w:rsidR="00F31AC8" w:rsidP="00331988" w:rsidRDefault="00F31AC8" w14:paraId="34BA1F23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Pr="009041F4" w:rsidR="000F0580" w:rsidTr="00331988" w14:paraId="71AA2293" w14:textId="77777777">
        <w:trPr>
          <w:cantSplit/>
          <w:trHeight w:val="334"/>
        </w:trPr>
        <w:tc>
          <w:tcPr>
            <w:tcW w:w="1838" w:type="dxa"/>
          </w:tcPr>
          <w:p w:rsidRPr="009041F4" w:rsidR="00F31AC8" w:rsidP="00331988" w:rsidRDefault="00F6048B" w14:paraId="0F6FB217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:rsidRPr="009041F4" w:rsidR="00F31AC8" w:rsidP="00331988" w:rsidRDefault="00F31AC8" w14:paraId="4B0FD5AD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:rsidRPr="009041F4" w:rsidR="00F31AC8" w:rsidP="00331988" w:rsidRDefault="00F6048B" w14:paraId="398525F7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:rsidRPr="009041F4" w:rsidR="00F31AC8" w:rsidP="00331988" w:rsidRDefault="00F31AC8" w14:paraId="440E3F95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Pr="009041F4" w:rsidR="000F0580" w:rsidTr="00331988" w14:paraId="75FF85D0" w14:textId="77777777">
        <w:trPr>
          <w:cantSplit/>
          <w:trHeight w:val="334"/>
        </w:trPr>
        <w:tc>
          <w:tcPr>
            <w:tcW w:w="1838" w:type="dxa"/>
          </w:tcPr>
          <w:p w:rsidRPr="009041F4" w:rsidR="00F31AC8" w:rsidP="00331988" w:rsidRDefault="00F6048B" w14:paraId="26FD4D60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:rsidRPr="009041F4" w:rsidR="00F31AC8" w:rsidP="00331988" w:rsidRDefault="00F31AC8" w14:paraId="5E8E2BF9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:rsidRPr="009041F4" w:rsidR="00F31AC8" w:rsidP="00331988" w:rsidRDefault="00F6048B" w14:paraId="0F39CFF8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Pr="009041F4" w:rsidR="00F31AC8">
              <w:rPr>
                <w:rFonts w:ascii="Calibri" w:hAnsi="Calibri" w:cs="Calibri"/>
              </w:rPr>
              <w:t> </w:t>
            </w:r>
            <w:r w:rsidRPr="009041F4" w:rsidR="00F31AC8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:rsidRPr="009041F4" w:rsidR="00F31AC8" w:rsidP="00331988" w:rsidRDefault="00F31AC8" w14:paraId="37EC0EC6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Pr="009041F4" w:rsidR="00331988" w:rsidTr="00331988" w14:paraId="5C8B92FF" w14:textId="77777777">
        <w:trPr>
          <w:cantSplit/>
          <w:trHeight w:val="334"/>
        </w:trPr>
        <w:tc>
          <w:tcPr>
            <w:tcW w:w="1838" w:type="dxa"/>
          </w:tcPr>
          <w:p w:rsidRPr="009041F4" w:rsidR="00331988" w:rsidP="00331988" w:rsidRDefault="00331988" w14:paraId="66BD6C21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7" w:type="dxa"/>
          </w:tcPr>
          <w:p w:rsidRPr="009041F4" w:rsidR="00331988" w:rsidP="00331988" w:rsidRDefault="00331988" w14:paraId="0BEA19AA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:rsidRPr="009041F4" w:rsidR="00331988" w:rsidP="00331988" w:rsidRDefault="00331988" w14:paraId="2EE742E9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6" w:type="dxa"/>
          </w:tcPr>
          <w:p w:rsidRPr="009041F4" w:rsidR="00331988" w:rsidP="00331988" w:rsidRDefault="00331988" w14:paraId="78FEA84D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Pr="00331988" w:rsidR="00331988" w:rsidTr="00461897" w14:paraId="57B4B727" w14:textId="77777777">
        <w:trPr>
          <w:cantSplit/>
          <w:trHeight w:val="334"/>
        </w:trPr>
        <w:tc>
          <w:tcPr>
            <w:tcW w:w="1838" w:type="dxa"/>
          </w:tcPr>
          <w:p w:rsidRPr="00331988" w:rsidR="00331988" w:rsidP="00331988" w:rsidRDefault="00331988" w14:paraId="719338BE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7" w:type="dxa"/>
            <w:vAlign w:val="center"/>
          </w:tcPr>
          <w:p w:rsidRPr="00331988" w:rsidR="00331988" w:rsidP="00331988" w:rsidRDefault="006C6A65" w14:paraId="37F4D7BF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72475281"/>
                <w:placeholder>
                  <w:docPart w:val="553F716351544AC99CA1FB69911ACDFB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Pr="00331988" w:rsid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  <w:tc>
          <w:tcPr>
            <w:tcW w:w="1843" w:type="dxa"/>
          </w:tcPr>
          <w:p w:rsidRPr="00331988" w:rsidR="00331988" w:rsidP="00331988" w:rsidRDefault="00331988" w14:paraId="470584A4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6" w:type="dxa"/>
            <w:vAlign w:val="center"/>
          </w:tcPr>
          <w:p w:rsidRPr="00331988" w:rsidR="00331988" w:rsidP="00331988" w:rsidRDefault="006C6A65" w14:paraId="39BE61A5" w14:textId="77777777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1138528054"/>
                <w:placeholder>
                  <w:docPart w:val="761E7F32316B42C8BBCD74D609FAC745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Pr="00331988" w:rsid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</w:tbl>
    <w:p w:rsidRPr="00331988" w:rsidR="00F31AC8" w:rsidP="009041F4" w:rsidRDefault="00F31AC8" w14:paraId="4AE3468F" w14:textId="77777777">
      <w:pPr>
        <w:tabs>
          <w:tab w:val="left" w:pos="4170"/>
        </w:tabs>
        <w:spacing w:line="276" w:lineRule="auto"/>
        <w:rPr>
          <w:rFonts w:ascii="Marianne" w:hAnsi="Marianne"/>
          <w:i/>
          <w:iCs/>
          <w:color w:val="000000"/>
          <w:sz w:val="18"/>
          <w:szCs w:val="18"/>
        </w:rPr>
      </w:pPr>
      <w:r w:rsidRPr="00331988">
        <w:rPr>
          <w:rFonts w:ascii="Marianne" w:hAnsi="Marianne"/>
          <w:i/>
          <w:iCs/>
          <w:color w:val="000000"/>
          <w:sz w:val="18"/>
          <w:szCs w:val="18"/>
        </w:rPr>
        <w:t>* Ou n° de TVA intracommunautaire pour les fournisseurs issus de l’UE ou autre identifiant économique équivalent pour les pays hors UE.</w:t>
      </w:r>
    </w:p>
    <w:p w:rsidRPr="009041F4" w:rsidR="00841506" w:rsidP="009041F4" w:rsidRDefault="00841506" w14:paraId="0C16AB4D" w14:textId="77777777">
      <w:pPr>
        <w:pStyle w:val="fcase1ertab"/>
        <w:spacing w:line="276" w:lineRule="auto"/>
        <w:ind w:left="0" w:firstLine="0"/>
        <w:rPr>
          <w:rFonts w:ascii="Marianne" w:hAnsi="Marianne" w:cs="Arial"/>
        </w:rPr>
      </w:pPr>
    </w:p>
    <w:p w:rsidRPr="00331988" w:rsidR="00DC54EF" w:rsidP="00331988" w:rsidRDefault="00DC54EF" w14:paraId="5CB66A29" w14:textId="77777777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C05DB5">
        <w:rPr>
          <w:rFonts w:ascii="Marianne" w:hAnsi="Marianne" w:cs="Arial"/>
          <w:b/>
          <w:bCs/>
          <w:sz w:val="20"/>
        </w:rPr>
        <w:t>Cet acte d'engagement correspond :</w:t>
      </w:r>
    </w:p>
    <w:p w:rsidRPr="009041F4" w:rsidR="00DC54EF" w:rsidP="009041F4" w:rsidRDefault="00DC54EF" w14:paraId="5D1381C8" w14:textId="7195B63C">
      <w:pPr>
        <w:pStyle w:val="fcasegauche"/>
        <w:spacing w:after="0" w:line="276" w:lineRule="auto"/>
        <w:ind w:left="0" w:firstLine="0"/>
        <w:rPr>
          <w:rFonts w:ascii="Marianne" w:hAnsi="Marianne" w:cs="Arial"/>
        </w:rPr>
      </w:pPr>
    </w:p>
    <w:p w:rsidRPr="009041F4" w:rsidR="00DC54EF" w:rsidP="009041F4" w:rsidRDefault="00DC54EF" w14:paraId="7D42021B" w14:textId="77777777">
      <w:pPr>
        <w:pStyle w:val="fcasegauche"/>
        <w:spacing w:after="0" w:line="276" w:lineRule="auto"/>
        <w:ind w:left="0" w:firstLine="0"/>
        <w:rPr>
          <w:rFonts w:ascii="Marianne" w:hAnsi="Marianne" w:cs="Arial"/>
        </w:rPr>
      </w:pPr>
    </w:p>
    <w:p w:rsidRPr="00C05DB5" w:rsidR="002C054D" w:rsidP="001C4482" w:rsidRDefault="00DC54EF" w14:paraId="6857D359" w14:textId="035CADD3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C05DB5">
        <w:rPr>
          <w:rFonts w:ascii="Marianne" w:hAnsi="Marianne" w:cs="Arial"/>
          <w:sz w:val="20"/>
        </w:rPr>
        <w:t>au lot</w:t>
      </w:r>
      <w:r w:rsidR="00C05DB5">
        <w:rPr>
          <w:rFonts w:ascii="Calibri" w:hAnsi="Calibri" w:cs="Calibri"/>
          <w:sz w:val="20"/>
        </w:rPr>
        <w:t> </w:t>
      </w:r>
      <w:r w:rsidR="00C05DB5">
        <w:rPr>
          <w:rFonts w:ascii="Marianne" w:hAnsi="Marianne" w:cs="Arial"/>
          <w:sz w:val="20"/>
        </w:rPr>
        <w:t xml:space="preserve">: </w:t>
      </w:r>
      <w:sdt>
        <w:sdtPr>
          <w:rPr>
            <w:rFonts w:ascii="Marianne" w:hAnsi="Marianne" w:cs="Arial"/>
            <w:sz w:val="20"/>
          </w:rPr>
          <w:id w:val="1335803939"/>
          <w:placeholder>
            <w:docPart w:val="49DD1F97D3E94D0F9ADC62F39BAA1D1C"/>
          </w:placeholder>
          <w:comboBox>
            <w:listItem w:value="Choisissez un élément."/>
            <w:listItem w:displayText="1 Démolition second oeuvre " w:value="1 Démolition second oeuvre "/>
            <w:listItem w:displayText="2 Gros oeuvre" w:value="2 Gros oeuvre"/>
            <w:listItem w:displayText="3 Menuiseries extérieures -serrurerie" w:value="3 Menuiseries extérieures -serrurerie"/>
            <w:listItem w:displayText="4 Ascenceur" w:value="4 Ascenceur"/>
            <w:listItem w:displayText="5 Cloisons - plafonds - plâtrerie - cloisons modulaires" w:value="5 Cloisons - plafonds - plâtrerie - cloisons modulaires"/>
            <w:listItem w:displayText="6 Menuiseries intérieures - mobilier sur mesure" w:value="6 Menuiseries intérieures - mobilier sur mesure"/>
            <w:listItem w:displayText="7 Mur mobile" w:value="7 Mur mobile"/>
            <w:listItem w:displayText="8 Revêtements sols souples" w:value="8 Revêtements sols souples"/>
            <w:listItem w:displayText="9 Revêtements sols durs - faïences" w:value="9 Revêtements sols durs - faïences"/>
            <w:listItem w:displayText="10 Peinture - nettoyage" w:value="10 Peinture - nettoyage"/>
            <w:listItem w:displayText="11 Plomberie sanitaire - chauffage - climatisation - ventilation" w:value="11 Plomberie sanitaire - chauffage - climatisation - ventilation"/>
            <w:listItem w:displayText="12 Electricité générale" w:value="12 Electricité générale"/>
            <w:listItem w:displayText="13 Mise à disposition d'un bloc sanitaire modulaire" w:value="13 Mise à disposition d'un bloc sanitaire modulaire"/>
          </w:comboBox>
        </w:sdtPr>
        <w:sdtEndPr/>
        <w:sdtContent>
          <w:r w:rsidR="00A9050F">
            <w:rPr>
              <w:rFonts w:ascii="Marianne" w:hAnsi="Marianne" w:cs="Arial"/>
              <w:sz w:val="20"/>
            </w:rPr>
            <w:t xml:space="preserve">4 </w:t>
          </w:r>
          <w:r w:rsidR="00D619BB">
            <w:rPr>
              <w:rFonts w:ascii="Marianne" w:hAnsi="Marianne" w:cs="Arial"/>
              <w:sz w:val="20"/>
            </w:rPr>
            <w:t>Ascenseur</w:t>
          </w:r>
        </w:sdtContent>
      </w:sdt>
    </w:p>
    <w:p w:rsidRPr="009041F4" w:rsidR="00DC54EF" w:rsidP="009041F4" w:rsidRDefault="00DC54EF" w14:paraId="0C53DBD2" w14:textId="77777777">
      <w:pPr>
        <w:pStyle w:val="fcasegauche"/>
        <w:spacing w:after="0" w:line="276" w:lineRule="auto"/>
        <w:rPr>
          <w:rFonts w:ascii="Marianne" w:hAnsi="Marianne" w:cs="Arial"/>
        </w:rPr>
      </w:pPr>
    </w:p>
    <w:p w:rsidRPr="009041F4" w:rsidR="00DC54EF" w:rsidP="00C05DB5" w:rsidRDefault="006C6A65" w14:paraId="0824BCA4" w14:textId="5151A756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sdt>
        <w:sdtPr>
          <w:rPr>
            <w:rFonts w:ascii="Marianne" w:hAnsi="Marianne" w:cs="Arial"/>
            <w:sz w:val="20"/>
          </w:rPr>
          <w:id w:val="20269852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2E30">
            <w:rPr>
              <w:rFonts w:hint="eastAsia" w:ascii="MS Gothic" w:hAnsi="MS Gothic" w:eastAsia="MS Gothic" w:cs="Arial"/>
              <w:sz w:val="20"/>
            </w:rPr>
            <w:t>☒</w:t>
          </w:r>
        </w:sdtContent>
      </w:sdt>
      <w:r w:rsidRPr="009041F4" w:rsidR="00DC54EF">
        <w:rPr>
          <w:rFonts w:ascii="Marianne" w:hAnsi="Marianne" w:cs="Arial"/>
          <w:sz w:val="20"/>
        </w:rPr>
        <w:tab/>
      </w:r>
      <w:r w:rsidRPr="009041F4" w:rsidR="00DC54EF">
        <w:rPr>
          <w:rFonts w:ascii="Marianne" w:hAnsi="Marianne" w:cs="Arial"/>
          <w:sz w:val="20"/>
        </w:rPr>
        <w:t>à l’offre de base.</w:t>
      </w:r>
    </w:p>
    <w:p w:rsidRPr="009041F4" w:rsidR="00DC54EF" w:rsidP="00C05DB5" w:rsidRDefault="00DC54EF" w14:paraId="04659FA5" w14:textId="77777777">
      <w:pPr>
        <w:pStyle w:val="Paragraphedeliste"/>
        <w:spacing w:line="276" w:lineRule="auto"/>
        <w:ind w:left="1080"/>
        <w:rPr>
          <w:rFonts w:ascii="Marianne" w:hAnsi="Marianne" w:cs="Arial"/>
          <w:sz w:val="20"/>
        </w:rPr>
      </w:pPr>
    </w:p>
    <w:p w:rsidR="00DC54EF" w:rsidP="00C05DB5" w:rsidRDefault="006C6A65" w14:paraId="4DAAACF0" w14:textId="1FF75AFB">
      <w:pPr>
        <w:pStyle w:val="Paragraphedeliste"/>
        <w:spacing w:line="276" w:lineRule="auto"/>
        <w:ind w:left="1080"/>
        <w:rPr>
          <w:rFonts w:ascii="Marianne" w:hAnsi="Marianne" w:cs="Arial"/>
          <w:sz w:val="20"/>
        </w:rPr>
      </w:pPr>
      <w:sdt>
        <w:sdtPr>
          <w:rPr>
            <w:rFonts w:ascii="Marianne" w:hAnsi="Marianne" w:cs="Arial"/>
            <w:sz w:val="20"/>
          </w:rPr>
          <w:id w:val="-461495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5DB5">
            <w:rPr>
              <w:rFonts w:hint="eastAsia" w:ascii="MS Gothic" w:hAnsi="MS Gothic" w:eastAsia="MS Gothic" w:cs="Arial"/>
              <w:sz w:val="20"/>
            </w:rPr>
            <w:t>☐</w:t>
          </w:r>
        </w:sdtContent>
      </w:sdt>
      <w:r w:rsidRPr="009041F4" w:rsidR="00DC54EF">
        <w:rPr>
          <w:rFonts w:ascii="Marianne" w:hAnsi="Marianne" w:cs="Arial"/>
          <w:sz w:val="20"/>
        </w:rPr>
        <w:tab/>
      </w:r>
      <w:r w:rsidRPr="009041F4" w:rsidR="00DC54EF">
        <w:rPr>
          <w:rFonts w:ascii="Marianne" w:hAnsi="Marianne" w:cs="Arial"/>
          <w:sz w:val="20"/>
        </w:rPr>
        <w:t>aux prestations supplémentaires ou alternatives suivantes :</w:t>
      </w:r>
      <w:r w:rsidR="00556C55">
        <w:rPr>
          <w:rFonts w:ascii="Marianne" w:hAnsi="Marianne" w:cs="Arial"/>
          <w:sz w:val="20"/>
        </w:rPr>
        <w:t xml:space="preserve"> </w:t>
      </w:r>
    </w:p>
    <w:p w:rsidRPr="009041F4" w:rsidR="00F6048B" w:rsidP="00C05DB5" w:rsidRDefault="00F6048B" w14:paraId="27B9551F" w14:textId="77777777">
      <w:pPr>
        <w:pStyle w:val="Paragraphedeliste"/>
        <w:spacing w:line="276" w:lineRule="auto"/>
        <w:ind w:left="1080"/>
        <w:rPr>
          <w:rFonts w:ascii="Marianne" w:hAnsi="Marianne" w:cs="Arial"/>
          <w:sz w:val="20"/>
        </w:rPr>
      </w:pPr>
    </w:p>
    <w:p w:rsidRPr="00F6048B" w:rsidR="00F6048B" w:rsidP="00F6048B" w:rsidRDefault="00F6048B" w14:paraId="0C034940" w14:textId="77777777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>
        <w:rPr>
          <w:rFonts w:ascii="Marianne" w:hAnsi="Marianne" w:cs="Arial"/>
          <w:b/>
          <w:bCs/>
          <w:sz w:val="20"/>
        </w:rPr>
        <w:t>O</w:t>
      </w:r>
      <w:r w:rsidRPr="00C05DB5" w:rsidR="00F31AC8">
        <w:rPr>
          <w:rFonts w:ascii="Marianne" w:hAnsi="Marianne" w:cs="Arial"/>
          <w:b/>
          <w:bCs/>
          <w:sz w:val="20"/>
        </w:rPr>
        <w:t>ffre</w:t>
      </w:r>
      <w:r w:rsidRPr="00C05DB5" w:rsidR="00F31AC8">
        <w:rPr>
          <w:rFonts w:ascii="Calibri" w:hAnsi="Calibri" w:cs="Calibri"/>
          <w:b/>
          <w:bCs/>
          <w:sz w:val="20"/>
        </w:rPr>
        <w:t> </w:t>
      </w:r>
      <w:r w:rsidRPr="00C05DB5" w:rsidR="00F31AC8">
        <w:rPr>
          <w:rFonts w:ascii="Marianne" w:hAnsi="Marianne" w:cs="Arial"/>
          <w:b/>
          <w:bCs/>
          <w:sz w:val="20"/>
        </w:rPr>
        <w:t>:</w:t>
      </w:r>
    </w:p>
    <w:p w:rsidRPr="009041F4" w:rsidR="00F6048B" w:rsidP="009041F4" w:rsidRDefault="00F6048B" w14:paraId="15F00AA3" w14:textId="77777777">
      <w:pPr>
        <w:pStyle w:val="fcase1ertab"/>
        <w:spacing w:line="276" w:lineRule="auto"/>
        <w:ind w:left="0" w:firstLine="0"/>
        <w:rPr>
          <w:rFonts w:ascii="Marianne" w:hAnsi="Marianne" w:cs="Arial"/>
        </w:rPr>
      </w:pPr>
    </w:p>
    <w:p w:rsidRPr="009041F4" w:rsidR="00774AFD" w:rsidP="00F6048B" w:rsidRDefault="00F6048B" w14:paraId="34D4DE44" w14:textId="77777777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Montant</w:t>
      </w:r>
    </w:p>
    <w:p w:rsidRPr="009041F4" w:rsidR="00841506" w:rsidP="00F6048B" w:rsidRDefault="006C6A65" w14:paraId="655FA261" w14:textId="34F8A5B6">
      <w:pPr>
        <w:pStyle w:val="fcase1ertab"/>
        <w:keepNext/>
        <w:keepLines/>
        <w:tabs>
          <w:tab w:val="clear" w:pos="426"/>
          <w:tab w:val="left" w:pos="851"/>
        </w:tabs>
        <w:spacing w:before="120" w:after="240" w:line="276" w:lineRule="auto"/>
        <w:ind w:left="0" w:firstLine="851"/>
        <w:rPr>
          <w:rFonts w:ascii="Marianne" w:hAnsi="Marianne" w:cs="Arial"/>
        </w:rPr>
      </w:pPr>
      <w:sdt>
        <w:sdtPr>
          <w:rPr>
            <w:rFonts w:ascii="Marianne" w:hAnsi="Marianne" w:cs="Arial"/>
          </w:rPr>
          <w:id w:val="19707046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91399">
            <w:rPr>
              <w:rFonts w:hint="eastAsia" w:ascii="MS Gothic" w:hAnsi="MS Gothic" w:eastAsia="MS Gothic" w:cs="Arial"/>
            </w:rPr>
            <w:t>☒</w:t>
          </w:r>
        </w:sdtContent>
      </w:sdt>
      <w:r w:rsidRPr="009041F4" w:rsidR="00841506">
        <w:rPr>
          <w:rFonts w:ascii="Marianne" w:hAnsi="Marianne" w:cs="Arial"/>
        </w:rPr>
        <w:t xml:space="preserve"> </w:t>
      </w:r>
      <w:r w:rsidRPr="009041F4" w:rsidR="000F0580">
        <w:rPr>
          <w:rFonts w:ascii="Marianne" w:hAnsi="Marianne" w:cs="Arial"/>
        </w:rPr>
        <w:t>P</w:t>
      </w:r>
      <w:r w:rsidRPr="009041F4" w:rsidR="00841506">
        <w:rPr>
          <w:rFonts w:ascii="Marianne" w:hAnsi="Marianne" w:cs="Arial"/>
        </w:rPr>
        <w:t>rix indiqués ci-dessous</w:t>
      </w:r>
      <w:r w:rsidRPr="009041F4" w:rsidR="00841506">
        <w:rPr>
          <w:rFonts w:ascii="Calibri" w:hAnsi="Calibri" w:cs="Calibri"/>
        </w:rPr>
        <w:t> </w:t>
      </w:r>
      <w:r w:rsidRPr="009041F4" w:rsidR="00841506">
        <w:rPr>
          <w:rFonts w:ascii="Marianne" w:hAnsi="Marianne" w:cs="Arial"/>
        </w:rPr>
        <w:t>;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5806"/>
      </w:tblGrid>
      <w:tr w:rsidRPr="009041F4" w:rsidR="000C0F2C" w:rsidTr="000C0F2C" w14:paraId="2A320FFE" w14:textId="77777777">
        <w:trPr>
          <w:trHeight w:val="312"/>
        </w:trPr>
        <w:tc>
          <w:tcPr>
            <w:tcW w:w="3823" w:type="dxa"/>
            <w:vAlign w:val="center"/>
          </w:tcPr>
          <w:p w:rsidRPr="009041F4" w:rsidR="000C0F2C" w:rsidP="009041F4" w:rsidRDefault="000C0F2C" w14:paraId="20E54E9D" w14:textId="77777777">
            <w:pPr>
              <w:tabs>
                <w:tab w:val="left" w:pos="426"/>
              </w:tabs>
              <w:spacing w:line="276" w:lineRule="auto"/>
              <w:jc w:val="left"/>
              <w:rPr>
                <w:rFonts w:ascii="Marianne" w:hAnsi="Marianne" w:cs="Arial"/>
                <w:sz w:val="20"/>
              </w:rPr>
            </w:pPr>
            <w:r w:rsidRPr="009041F4">
              <w:rPr>
                <w:rFonts w:ascii="Marianne" w:hAnsi="Marianne" w:cs="Arial"/>
                <w:sz w:val="20"/>
              </w:rPr>
              <w:t>Taux de la TVA</w:t>
            </w:r>
            <w:r w:rsidRPr="009041F4">
              <w:rPr>
                <w:rFonts w:ascii="Calibri" w:hAnsi="Calibri" w:cs="Calibri"/>
                <w:sz w:val="20"/>
              </w:rPr>
              <w:t> </w:t>
            </w:r>
            <w:r w:rsidRPr="009041F4">
              <w:rPr>
                <w:rFonts w:ascii="Marianne" w:hAnsi="Marianne" w:cs="Arial"/>
                <w:sz w:val="20"/>
              </w:rPr>
              <w:t>:</w:t>
            </w:r>
          </w:p>
        </w:tc>
        <w:tc>
          <w:tcPr>
            <w:tcW w:w="5806" w:type="dxa"/>
          </w:tcPr>
          <w:p w:rsidRPr="009041F4" w:rsidR="000C0F2C" w:rsidP="009041F4" w:rsidRDefault="000C0F2C" w14:paraId="18059BAE" w14:textId="77777777">
            <w:pPr>
              <w:tabs>
                <w:tab w:val="left" w:pos="426"/>
              </w:tabs>
              <w:spacing w:line="276" w:lineRule="auto"/>
              <w:rPr>
                <w:rFonts w:ascii="Marianne" w:hAnsi="Marianne" w:cs="Arial"/>
                <w:sz w:val="20"/>
              </w:rPr>
            </w:pPr>
          </w:p>
        </w:tc>
      </w:tr>
    </w:tbl>
    <w:p w:rsidRPr="009041F4" w:rsidR="000C0F2C" w:rsidP="009041F4" w:rsidRDefault="000C0F2C" w14:paraId="5D9C5C70" w14:textId="77777777">
      <w:pPr>
        <w:tabs>
          <w:tab w:val="left" w:pos="426"/>
        </w:tabs>
        <w:spacing w:line="276" w:lineRule="auto"/>
        <w:rPr>
          <w:rFonts w:ascii="Marianne" w:hAnsi="Marianne" w:cs="Arial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5523"/>
      </w:tblGrid>
      <w:tr w:rsidRPr="009041F4" w:rsidR="000C0F2C" w:rsidTr="00331988" w14:paraId="5031E357" w14:textId="77777777">
        <w:trPr>
          <w:trHeight w:val="312"/>
        </w:trPr>
        <w:tc>
          <w:tcPr>
            <w:tcW w:w="4106" w:type="dxa"/>
            <w:vAlign w:val="center"/>
          </w:tcPr>
          <w:p w:rsidRPr="009041F4" w:rsidR="000C0F2C" w:rsidP="009041F4" w:rsidRDefault="000C0F2C" w14:paraId="5293145F" w14:textId="77777777">
            <w:pPr>
              <w:tabs>
                <w:tab w:val="left" w:pos="426"/>
              </w:tabs>
              <w:spacing w:line="276" w:lineRule="auto"/>
              <w:jc w:val="left"/>
              <w:rPr>
                <w:rFonts w:ascii="Marianne" w:hAnsi="Marianne" w:cs="Arial"/>
                <w:sz w:val="20"/>
              </w:rPr>
            </w:pPr>
            <w:r w:rsidRPr="009041F4">
              <w:rPr>
                <w:rFonts w:ascii="Marianne" w:hAnsi="Marianne" w:cs="Arial"/>
                <w:sz w:val="20"/>
              </w:rPr>
              <w:t>Montant hors taxes arrêté en chiffres à</w:t>
            </w:r>
            <w:r w:rsidRPr="009041F4">
              <w:rPr>
                <w:rFonts w:ascii="Calibri" w:hAnsi="Calibri" w:cs="Calibri"/>
                <w:sz w:val="20"/>
              </w:rPr>
              <w:t> </w:t>
            </w:r>
            <w:r w:rsidRPr="009041F4">
              <w:rPr>
                <w:rFonts w:ascii="Marianne" w:hAnsi="Marianne" w:cs="Arial"/>
                <w:sz w:val="20"/>
              </w:rPr>
              <w:t>:</w:t>
            </w:r>
          </w:p>
        </w:tc>
        <w:tc>
          <w:tcPr>
            <w:tcW w:w="5523" w:type="dxa"/>
            <w:vAlign w:val="center"/>
          </w:tcPr>
          <w:p w:rsidRPr="009041F4" w:rsidR="000C0F2C" w:rsidP="009041F4" w:rsidRDefault="000C0F2C" w14:paraId="6F8158A0" w14:textId="77777777">
            <w:pPr>
              <w:tabs>
                <w:tab w:val="left" w:pos="426"/>
              </w:tabs>
              <w:spacing w:line="276" w:lineRule="auto"/>
              <w:jc w:val="left"/>
              <w:rPr>
                <w:rFonts w:ascii="Marianne" w:hAnsi="Marianne" w:cs="Arial"/>
                <w:sz w:val="20"/>
              </w:rPr>
            </w:pPr>
          </w:p>
        </w:tc>
      </w:tr>
      <w:tr w:rsidRPr="009041F4" w:rsidR="000C0F2C" w:rsidTr="00331988" w14:paraId="725C5893" w14:textId="77777777">
        <w:trPr>
          <w:trHeight w:val="312"/>
        </w:trPr>
        <w:tc>
          <w:tcPr>
            <w:tcW w:w="4106" w:type="dxa"/>
            <w:vAlign w:val="center"/>
          </w:tcPr>
          <w:p w:rsidRPr="009041F4" w:rsidR="000C0F2C" w:rsidP="009041F4" w:rsidRDefault="000C0F2C" w14:paraId="24EB6C21" w14:textId="77777777">
            <w:pPr>
              <w:tabs>
                <w:tab w:val="left" w:pos="426"/>
              </w:tabs>
              <w:spacing w:line="276" w:lineRule="auto"/>
              <w:jc w:val="left"/>
              <w:rPr>
                <w:rFonts w:ascii="Marianne" w:hAnsi="Marianne" w:cs="Arial"/>
                <w:sz w:val="20"/>
              </w:rPr>
            </w:pPr>
            <w:r w:rsidRPr="009041F4">
              <w:rPr>
                <w:rFonts w:ascii="Marianne" w:hAnsi="Marianne" w:cs="Arial"/>
                <w:sz w:val="20"/>
              </w:rPr>
              <w:t>Montant hors taxes arrêté en lettres à</w:t>
            </w:r>
            <w:r w:rsidRPr="009041F4">
              <w:rPr>
                <w:rFonts w:ascii="Calibri" w:hAnsi="Calibri" w:cs="Calibri"/>
                <w:sz w:val="20"/>
              </w:rPr>
              <w:t> </w:t>
            </w:r>
            <w:r w:rsidRPr="009041F4">
              <w:rPr>
                <w:rFonts w:ascii="Marianne" w:hAnsi="Marianne" w:cs="Arial"/>
                <w:sz w:val="20"/>
              </w:rPr>
              <w:t>:</w:t>
            </w:r>
          </w:p>
        </w:tc>
        <w:tc>
          <w:tcPr>
            <w:tcW w:w="5523" w:type="dxa"/>
            <w:vAlign w:val="center"/>
          </w:tcPr>
          <w:p w:rsidRPr="009041F4" w:rsidR="000C0F2C" w:rsidP="009041F4" w:rsidRDefault="000C0F2C" w14:paraId="769FFA90" w14:textId="77777777">
            <w:pPr>
              <w:tabs>
                <w:tab w:val="left" w:pos="426"/>
              </w:tabs>
              <w:spacing w:line="276" w:lineRule="auto"/>
              <w:jc w:val="left"/>
              <w:rPr>
                <w:rFonts w:ascii="Marianne" w:hAnsi="Marianne" w:cs="Arial"/>
                <w:sz w:val="20"/>
              </w:rPr>
            </w:pPr>
          </w:p>
        </w:tc>
      </w:tr>
    </w:tbl>
    <w:p w:rsidRPr="009041F4" w:rsidR="00841506" w:rsidP="009041F4" w:rsidRDefault="00841506" w14:paraId="5BBEFFC1" w14:textId="77777777">
      <w:pPr>
        <w:tabs>
          <w:tab w:val="left" w:pos="426"/>
        </w:tabs>
        <w:spacing w:line="276" w:lineRule="auto"/>
        <w:rPr>
          <w:rFonts w:ascii="Marianne" w:hAnsi="Marianne" w:cs="Arial"/>
          <w:sz w:val="20"/>
        </w:rPr>
      </w:pPr>
    </w:p>
    <w:tbl>
      <w:tblPr>
        <w:tblStyle w:val="Grilledutableau"/>
        <w:tblW w:w="9632" w:type="dxa"/>
        <w:tblInd w:w="-5" w:type="dxa"/>
        <w:tblLook w:val="04A0" w:firstRow="1" w:lastRow="0" w:firstColumn="1" w:lastColumn="0" w:noHBand="0" w:noVBand="1"/>
      </w:tblPr>
      <w:tblGrid>
        <w:gridCol w:w="4111"/>
        <w:gridCol w:w="5521"/>
      </w:tblGrid>
      <w:tr w:rsidRPr="009041F4" w:rsidR="000C0F2C" w:rsidTr="00331988" w14:paraId="3E395BED" w14:textId="77777777">
        <w:trPr>
          <w:trHeight w:val="312"/>
        </w:trPr>
        <w:tc>
          <w:tcPr>
            <w:tcW w:w="4111" w:type="dxa"/>
            <w:vAlign w:val="center"/>
          </w:tcPr>
          <w:p w:rsidRPr="009041F4" w:rsidR="000C0F2C" w:rsidP="009041F4" w:rsidRDefault="000C0F2C" w14:paraId="49666ECC" w14:textId="77777777">
            <w:pPr>
              <w:tabs>
                <w:tab w:val="left" w:pos="426"/>
              </w:tabs>
              <w:spacing w:line="276" w:lineRule="auto"/>
              <w:jc w:val="left"/>
              <w:rPr>
                <w:rFonts w:ascii="Marianne" w:hAnsi="Marianne" w:cs="Arial"/>
                <w:sz w:val="20"/>
              </w:rPr>
            </w:pPr>
            <w:r w:rsidRPr="009041F4">
              <w:rPr>
                <w:rFonts w:ascii="Marianne" w:hAnsi="Marianne" w:cs="Arial"/>
                <w:sz w:val="20"/>
              </w:rPr>
              <w:t>Montant TTC</w:t>
            </w:r>
            <w:r w:rsidRPr="009041F4">
              <w:rPr>
                <w:rStyle w:val="Appelnotedebasdep"/>
                <w:rFonts w:ascii="Marianne" w:hAnsi="Marianne" w:cs="Arial"/>
                <w:sz w:val="20"/>
              </w:rPr>
              <w:footnoteReference w:id="1"/>
            </w:r>
            <w:r w:rsidRPr="009041F4">
              <w:rPr>
                <w:rFonts w:ascii="Marianne" w:hAnsi="Marianne" w:cs="Arial"/>
                <w:sz w:val="20"/>
              </w:rPr>
              <w:t xml:space="preserve"> arrêté en chiffres à</w:t>
            </w:r>
            <w:r w:rsidRPr="009041F4">
              <w:rPr>
                <w:rFonts w:ascii="Calibri" w:hAnsi="Calibri" w:cs="Calibri"/>
                <w:sz w:val="20"/>
              </w:rPr>
              <w:t> </w:t>
            </w:r>
            <w:r w:rsidRPr="009041F4">
              <w:rPr>
                <w:rFonts w:ascii="Marianne" w:hAnsi="Marianne" w:cs="Arial"/>
                <w:sz w:val="20"/>
              </w:rPr>
              <w:t xml:space="preserve">: </w:t>
            </w:r>
          </w:p>
        </w:tc>
        <w:tc>
          <w:tcPr>
            <w:tcW w:w="5521" w:type="dxa"/>
            <w:vAlign w:val="center"/>
          </w:tcPr>
          <w:p w:rsidRPr="009041F4" w:rsidR="000C0F2C" w:rsidP="009041F4" w:rsidRDefault="000C0F2C" w14:paraId="79B56039" w14:textId="77777777">
            <w:pPr>
              <w:tabs>
                <w:tab w:val="left" w:pos="426"/>
              </w:tabs>
              <w:spacing w:line="276" w:lineRule="auto"/>
              <w:jc w:val="left"/>
              <w:rPr>
                <w:rFonts w:ascii="Marianne" w:hAnsi="Marianne" w:cs="Arial"/>
                <w:sz w:val="20"/>
              </w:rPr>
            </w:pPr>
          </w:p>
        </w:tc>
      </w:tr>
      <w:tr w:rsidRPr="009041F4" w:rsidR="000C0F2C" w:rsidTr="00331988" w14:paraId="4D851B7D" w14:textId="77777777">
        <w:trPr>
          <w:trHeight w:val="312"/>
        </w:trPr>
        <w:tc>
          <w:tcPr>
            <w:tcW w:w="4111" w:type="dxa"/>
            <w:vAlign w:val="center"/>
          </w:tcPr>
          <w:p w:rsidRPr="009041F4" w:rsidR="000C0F2C" w:rsidP="009041F4" w:rsidRDefault="000C0F2C" w14:paraId="39885842" w14:textId="77777777">
            <w:pPr>
              <w:tabs>
                <w:tab w:val="left" w:pos="426"/>
              </w:tabs>
              <w:spacing w:line="276" w:lineRule="auto"/>
              <w:jc w:val="left"/>
              <w:rPr>
                <w:rFonts w:ascii="Marianne" w:hAnsi="Marianne" w:cs="Arial"/>
                <w:sz w:val="20"/>
              </w:rPr>
            </w:pPr>
            <w:r w:rsidRPr="009041F4">
              <w:rPr>
                <w:rFonts w:ascii="Marianne" w:hAnsi="Marianne" w:cs="Arial"/>
                <w:sz w:val="20"/>
              </w:rPr>
              <w:t>Montant TTC arrêté en lettres à</w:t>
            </w:r>
            <w:r w:rsidRPr="009041F4">
              <w:rPr>
                <w:rFonts w:ascii="Calibri" w:hAnsi="Calibri" w:cs="Calibri"/>
                <w:sz w:val="20"/>
              </w:rPr>
              <w:t> </w:t>
            </w:r>
            <w:r w:rsidRPr="009041F4">
              <w:rPr>
                <w:rFonts w:ascii="Marianne" w:hAnsi="Marianne" w:cs="Arial"/>
                <w:sz w:val="20"/>
              </w:rPr>
              <w:t>:</w:t>
            </w:r>
          </w:p>
        </w:tc>
        <w:tc>
          <w:tcPr>
            <w:tcW w:w="5521" w:type="dxa"/>
            <w:vAlign w:val="center"/>
          </w:tcPr>
          <w:p w:rsidRPr="009041F4" w:rsidR="000C0F2C" w:rsidP="009041F4" w:rsidRDefault="000C0F2C" w14:paraId="3EAEA88E" w14:textId="77777777">
            <w:pPr>
              <w:tabs>
                <w:tab w:val="left" w:pos="426"/>
              </w:tabs>
              <w:spacing w:line="276" w:lineRule="auto"/>
              <w:jc w:val="left"/>
              <w:rPr>
                <w:rFonts w:ascii="Marianne" w:hAnsi="Marianne" w:cs="Arial"/>
                <w:sz w:val="20"/>
              </w:rPr>
            </w:pPr>
          </w:p>
        </w:tc>
      </w:tr>
    </w:tbl>
    <w:p w:rsidR="00841506" w:rsidP="00F6048B" w:rsidRDefault="006C6A65" w14:paraId="6D219CCA" w14:textId="0C49455D">
      <w:pPr>
        <w:pStyle w:val="fcase1ertab"/>
        <w:keepNext/>
        <w:keepLines/>
        <w:tabs>
          <w:tab w:val="clear" w:pos="426"/>
          <w:tab w:val="left" w:pos="851"/>
        </w:tabs>
        <w:spacing w:before="120" w:line="276" w:lineRule="auto"/>
        <w:ind w:left="0" w:firstLine="851"/>
        <w:rPr>
          <w:rFonts w:ascii="Marianne" w:hAnsi="Marianne" w:cs="Arial"/>
        </w:rPr>
      </w:pPr>
      <w:sdt>
        <w:sdtPr>
          <w:rPr>
            <w:rFonts w:ascii="Marianne" w:hAnsi="Marianne" w:cs="Arial"/>
          </w:rPr>
          <w:id w:val="-241735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91399">
            <w:rPr>
              <w:rFonts w:hint="eastAsia" w:ascii="MS Gothic" w:hAnsi="MS Gothic" w:eastAsia="MS Gothic" w:cs="Arial"/>
            </w:rPr>
            <w:t>☒</w:t>
          </w:r>
        </w:sdtContent>
      </w:sdt>
      <w:r w:rsidRPr="009041F4" w:rsidR="00841506">
        <w:rPr>
          <w:rFonts w:ascii="Marianne" w:hAnsi="Marianne" w:cs="Arial"/>
        </w:rPr>
        <w:t xml:space="preserve"> </w:t>
      </w:r>
      <w:r w:rsidR="00691399">
        <w:rPr>
          <w:rFonts w:ascii="Marianne" w:hAnsi="Marianne" w:cs="Arial"/>
        </w:rPr>
        <w:t xml:space="preserve">à la décomposition du prix global forfaitaire annexée </w:t>
      </w:r>
      <w:r w:rsidRPr="009041F4" w:rsidR="00841506">
        <w:rPr>
          <w:rFonts w:ascii="Marianne" w:hAnsi="Marianne" w:cs="Arial"/>
        </w:rPr>
        <w:t>au présent document.</w:t>
      </w:r>
    </w:p>
    <w:p w:rsidR="002011AA" w:rsidP="002011AA" w:rsidRDefault="002011AA" w14:paraId="59AAC92B" w14:textId="77777777">
      <w:pPr>
        <w:rPr>
          <w:rFonts w:ascii="Marianne" w:hAnsi="Marianne" w:cs="Arial"/>
          <w:sz w:val="20"/>
        </w:rPr>
      </w:pPr>
    </w:p>
    <w:p w:rsidR="002011AA" w:rsidP="002011AA" w:rsidRDefault="002011AA" w14:paraId="6F3F8554" w14:textId="063EB2BC">
      <w:pPr>
        <w:rPr>
          <w:rFonts w:ascii="Marianne" w:hAnsi="Marianne" w:eastAsia="Calibri" w:cs="Arial"/>
          <w:sz w:val="20"/>
          <w:lang w:eastAsia="en-US"/>
        </w:rPr>
      </w:pPr>
      <w:r>
        <w:rPr>
          <w:rFonts w:ascii="Marianne" w:hAnsi="Marianne" w:cs="Arial"/>
          <w:sz w:val="20"/>
        </w:rPr>
        <w:t>L</w:t>
      </w:r>
      <w:r w:rsidRPr="12BE6130">
        <w:rPr>
          <w:rFonts w:ascii="Marianne" w:hAnsi="Marianne" w:eastAsia="Calibri" w:cs="Arial"/>
          <w:sz w:val="20"/>
          <w:lang w:eastAsia="en-US"/>
        </w:rPr>
        <w:t xml:space="preserve">e </w:t>
      </w:r>
      <w:r w:rsidRPr="4178DCD9">
        <w:rPr>
          <w:rFonts w:ascii="Marianne" w:hAnsi="Marianne" w:eastAsia="Calibri" w:cs="Arial"/>
          <w:sz w:val="20"/>
          <w:lang w:eastAsia="en-US"/>
        </w:rPr>
        <w:t>montant</w:t>
      </w:r>
      <w:r w:rsidRPr="12BE6130">
        <w:rPr>
          <w:rFonts w:ascii="Marianne" w:hAnsi="Marianne" w:eastAsia="Calibri" w:cs="Arial"/>
          <w:sz w:val="20"/>
          <w:lang w:eastAsia="en-US"/>
        </w:rPr>
        <w:t xml:space="preserve"> </w:t>
      </w:r>
      <w:r w:rsidRPr="166A19AB">
        <w:rPr>
          <w:rFonts w:ascii="Marianne" w:hAnsi="Marianne" w:eastAsia="Calibri" w:cs="Arial"/>
          <w:sz w:val="20"/>
          <w:lang w:eastAsia="en-US"/>
        </w:rPr>
        <w:t xml:space="preserve">global des travaux </w:t>
      </w:r>
      <w:r>
        <w:rPr>
          <w:rFonts w:ascii="Marianne" w:hAnsi="Marianne" w:eastAsia="Calibri" w:cs="Arial"/>
          <w:sz w:val="20"/>
          <w:lang w:eastAsia="en-US"/>
        </w:rPr>
        <w:t>est</w:t>
      </w:r>
      <w:r w:rsidRPr="166A19AB">
        <w:rPr>
          <w:rFonts w:ascii="Marianne" w:hAnsi="Marianne" w:eastAsia="Calibri" w:cs="Arial"/>
          <w:sz w:val="20"/>
          <w:lang w:eastAsia="en-US"/>
        </w:rPr>
        <w:t xml:space="preserve"> ventilé de </w:t>
      </w:r>
      <w:r w:rsidRPr="631C9C59">
        <w:rPr>
          <w:rFonts w:ascii="Marianne" w:hAnsi="Marianne" w:eastAsia="Calibri" w:cs="Arial"/>
          <w:sz w:val="20"/>
          <w:lang w:eastAsia="en-US"/>
        </w:rPr>
        <w:t>la</w:t>
      </w:r>
      <w:r w:rsidRPr="166A19AB">
        <w:rPr>
          <w:rFonts w:ascii="Marianne" w:hAnsi="Marianne" w:eastAsia="Calibri" w:cs="Arial"/>
          <w:sz w:val="20"/>
          <w:lang w:eastAsia="en-US"/>
        </w:rPr>
        <w:t xml:space="preserve"> </w:t>
      </w:r>
      <w:r w:rsidRPr="52A3CC8C">
        <w:rPr>
          <w:rFonts w:ascii="Marianne" w:hAnsi="Marianne" w:eastAsia="Calibri" w:cs="Arial"/>
          <w:sz w:val="20"/>
          <w:lang w:eastAsia="en-US"/>
        </w:rPr>
        <w:t>manière suivante :</w:t>
      </w:r>
      <w:r w:rsidRPr="12BE6130">
        <w:rPr>
          <w:rFonts w:ascii="Marianne" w:hAnsi="Marianne" w:eastAsia="Calibri" w:cs="Arial"/>
          <w:sz w:val="20"/>
          <w:lang w:eastAsia="en-US"/>
        </w:rPr>
        <w:t xml:space="preserve"> </w:t>
      </w:r>
    </w:p>
    <w:p w:rsidR="002011AA" w:rsidP="002011AA" w:rsidRDefault="002011AA" w14:paraId="084E47C7" w14:textId="77777777">
      <w:pPr>
        <w:rPr>
          <w:rFonts w:ascii="Marianne" w:hAnsi="Marianne" w:cs="Arial"/>
          <w:sz w:val="20"/>
        </w:rPr>
      </w:pPr>
    </w:p>
    <w:p w:rsidR="002011AA" w:rsidP="002011AA" w:rsidRDefault="002011AA" w14:paraId="72EACF4A" w14:textId="77777777">
      <w:pPr>
        <w:pStyle w:val="Paragraphedeliste"/>
        <w:numPr>
          <w:ilvl w:val="0"/>
          <w:numId w:val="28"/>
        </w:numPr>
        <w:spacing w:line="276" w:lineRule="auto"/>
        <w:rPr>
          <w:rFonts w:ascii="Marianne" w:hAnsi="Marianne" w:cs="Arial"/>
          <w:sz w:val="20"/>
          <w:szCs w:val="18"/>
        </w:rPr>
      </w:pPr>
      <w:r>
        <w:rPr>
          <w:rFonts w:ascii="Marianne" w:hAnsi="Marianne" w:cs="Arial"/>
          <w:sz w:val="20"/>
          <w:szCs w:val="18"/>
        </w:rPr>
        <w:t>Le CNED à hauteur de 66% du montant des prestations à réaliser</w:t>
      </w:r>
    </w:p>
    <w:p w:rsidRPr="002D3539" w:rsidR="002011AA" w:rsidP="002011AA" w:rsidRDefault="002011AA" w14:paraId="351F39C0" w14:textId="77777777">
      <w:pPr>
        <w:pStyle w:val="Paragraphedeliste"/>
        <w:numPr>
          <w:ilvl w:val="0"/>
          <w:numId w:val="28"/>
        </w:numPr>
        <w:spacing w:line="276" w:lineRule="auto"/>
        <w:rPr>
          <w:rFonts w:ascii="Marianne" w:hAnsi="Marianne" w:cs="Arial"/>
          <w:sz w:val="20"/>
        </w:rPr>
      </w:pPr>
      <w:r w:rsidRPr="42FA5E60">
        <w:rPr>
          <w:rFonts w:ascii="Marianne" w:hAnsi="Marianne" w:cs="Arial"/>
          <w:sz w:val="20"/>
        </w:rPr>
        <w:t xml:space="preserve">Et Réseau Canopé à hauteur de 34% </w:t>
      </w:r>
      <w:r>
        <w:rPr>
          <w:rFonts w:ascii="Marianne" w:hAnsi="Marianne" w:cs="Arial"/>
          <w:sz w:val="20"/>
          <w:szCs w:val="18"/>
        </w:rPr>
        <w:t xml:space="preserve">du montant </w:t>
      </w:r>
      <w:r w:rsidRPr="42FA5E60">
        <w:rPr>
          <w:rFonts w:ascii="Marianne" w:hAnsi="Marianne" w:cs="Arial"/>
          <w:sz w:val="20"/>
        </w:rPr>
        <w:t>des prestations</w:t>
      </w:r>
      <w:r>
        <w:rPr>
          <w:rFonts w:ascii="Marianne" w:hAnsi="Marianne" w:cs="Arial"/>
          <w:sz w:val="20"/>
        </w:rPr>
        <w:t xml:space="preserve"> à</w:t>
      </w:r>
      <w:r w:rsidRPr="42FA5E60">
        <w:rPr>
          <w:rFonts w:ascii="Marianne" w:hAnsi="Marianne" w:cs="Arial"/>
          <w:sz w:val="20"/>
        </w:rPr>
        <w:t xml:space="preserve"> réalise</w:t>
      </w:r>
      <w:r>
        <w:rPr>
          <w:rFonts w:ascii="Marianne" w:hAnsi="Marianne" w:cs="Arial"/>
          <w:sz w:val="20"/>
        </w:rPr>
        <w:t>r</w:t>
      </w:r>
    </w:p>
    <w:p w:rsidRPr="009041F4" w:rsidR="00277ABC" w:rsidP="00F6048B" w:rsidRDefault="00277ABC" w14:paraId="3D88ED04" w14:textId="77777777">
      <w:pPr>
        <w:pStyle w:val="fcase1ertab"/>
        <w:tabs>
          <w:tab w:val="clear" w:pos="426"/>
          <w:tab w:val="left" w:pos="851"/>
        </w:tabs>
        <w:spacing w:before="120" w:line="276" w:lineRule="auto"/>
        <w:rPr>
          <w:rFonts w:ascii="Marianne" w:hAnsi="Marianne" w:cs="Arial"/>
        </w:rPr>
      </w:pPr>
    </w:p>
    <w:p w:rsidRPr="009041F4" w:rsidR="00277ABC" w:rsidP="00331988" w:rsidRDefault="00277ABC" w14:paraId="48F98134" w14:textId="77777777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</w:rPr>
      </w:pPr>
      <w:r w:rsidRPr="009041F4">
        <w:rPr>
          <w:rFonts w:ascii="Marianne" w:hAnsi="Marianne" w:cs="Arial"/>
          <w:sz w:val="20"/>
        </w:rPr>
        <w:t>Répartition des prestations (en cas de groupement conjoint)</w:t>
      </w:r>
      <w:r w:rsidRPr="00F6048B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:rsidRPr="009041F4" w:rsidR="00277ABC" w:rsidP="009041F4" w:rsidRDefault="00277ABC" w14:paraId="26DE7E0F" w14:textId="77777777">
      <w:pPr>
        <w:spacing w:line="276" w:lineRule="auto"/>
        <w:rPr>
          <w:rFonts w:ascii="Marianne" w:hAnsi="Marianne"/>
          <w:sz w:val="20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2870"/>
        <w:gridCol w:w="4820"/>
        <w:gridCol w:w="2126"/>
      </w:tblGrid>
      <w:tr w:rsidRPr="009041F4" w:rsidR="00277ABC" w:rsidTr="00F6048B" w14:paraId="0A6D25B4" w14:textId="77777777">
        <w:trPr>
          <w:trHeight w:val="699"/>
        </w:trPr>
        <w:tc>
          <w:tcPr>
            <w:tcW w:w="28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vAlign w:val="center"/>
          </w:tcPr>
          <w:p w:rsidRPr="009041F4" w:rsidR="00277ABC" w:rsidP="009041F4" w:rsidRDefault="00F6048B" w14:paraId="4096DAF1" w14:textId="77777777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>
              <w:rPr>
                <w:rFonts w:ascii="Marianne" w:hAnsi="Marianne" w:cs="Arial"/>
                <w:b/>
                <w:sz w:val="20"/>
              </w:rPr>
              <w:t>Fournisseur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vAlign w:val="center"/>
          </w:tcPr>
          <w:p w:rsidR="00F6048B" w:rsidP="00F6048B" w:rsidRDefault="00F6048B" w14:paraId="765A330D" w14:textId="77777777">
            <w:pPr>
              <w:pStyle w:val="Titre5"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line="276" w:lineRule="auto"/>
              <w:jc w:val="center"/>
              <w:rPr>
                <w:rFonts w:ascii="Marianne" w:hAnsi="Marianne"/>
                <w:i w:val="0"/>
                <w:sz w:val="20"/>
              </w:rPr>
            </w:pPr>
            <w:r w:rsidRPr="009041F4">
              <w:rPr>
                <w:rFonts w:ascii="Marianne" w:hAnsi="Marianne"/>
                <w:i w:val="0"/>
                <w:sz w:val="20"/>
              </w:rPr>
              <w:t xml:space="preserve">Prestations exécutées </w:t>
            </w:r>
          </w:p>
          <w:p w:rsidRPr="009041F4" w:rsidR="00277ABC" w:rsidP="009041F4" w:rsidRDefault="00277ABC" w14:paraId="7D658250" w14:textId="77777777">
            <w:pPr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9041F4" w:rsidR="00277ABC" w:rsidP="009041F4" w:rsidRDefault="00277ABC" w14:paraId="3A453C5C" w14:textId="77777777">
            <w:pPr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 w:rsidRPr="009041F4">
              <w:rPr>
                <w:rFonts w:ascii="Marianne" w:hAnsi="Marianne" w:cs="Arial"/>
                <w:b/>
                <w:sz w:val="20"/>
              </w:rPr>
              <w:t xml:space="preserve">Montant HT </w:t>
            </w:r>
          </w:p>
          <w:p w:rsidRPr="009041F4" w:rsidR="00277ABC" w:rsidP="009041F4" w:rsidRDefault="00277ABC" w14:paraId="0D2974A9" w14:textId="77777777">
            <w:pPr>
              <w:spacing w:line="276" w:lineRule="auto"/>
              <w:jc w:val="center"/>
              <w:rPr>
                <w:rFonts w:ascii="Marianne" w:hAnsi="Marianne" w:cs="Arial"/>
                <w:sz w:val="20"/>
              </w:rPr>
            </w:pPr>
            <w:r w:rsidRPr="009041F4">
              <w:rPr>
                <w:rFonts w:ascii="Marianne" w:hAnsi="Marianne" w:cs="Arial"/>
                <w:b/>
                <w:sz w:val="20"/>
              </w:rPr>
              <w:t>de la prestation ou quote part (%)</w:t>
            </w:r>
          </w:p>
        </w:tc>
      </w:tr>
      <w:tr w:rsidRPr="009041F4" w:rsidR="00277ABC" w:rsidTr="00331988" w14:paraId="79B9FB4B" w14:textId="77777777">
        <w:trPr>
          <w:trHeight w:val="538"/>
        </w:trPr>
        <w:tc>
          <w:tcPr>
            <w:tcW w:w="2870" w:type="dxa"/>
            <w:tcBorders>
              <w:top w:val="single" w:color="000000" w:sz="4" w:space="0"/>
              <w:left w:val="single" w:color="000000" w:sz="4" w:space="0"/>
              <w:bottom w:val="dotted" w:color="auto" w:sz="4" w:space="0"/>
            </w:tcBorders>
          </w:tcPr>
          <w:p w:rsidRPr="009041F4" w:rsidR="00277ABC" w:rsidP="009041F4" w:rsidRDefault="00277ABC" w14:paraId="184C279C" w14:textId="77777777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dotted" w:color="auto" w:sz="4" w:space="0"/>
            </w:tcBorders>
          </w:tcPr>
          <w:p w:rsidRPr="009041F4" w:rsidR="00277ABC" w:rsidP="009041F4" w:rsidRDefault="00277ABC" w14:paraId="3C984E82" w14:textId="77777777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dotted" w:color="auto" w:sz="4" w:space="0"/>
              <w:right w:val="single" w:color="000000" w:sz="4" w:space="0"/>
            </w:tcBorders>
          </w:tcPr>
          <w:p w:rsidRPr="009041F4" w:rsidR="00277ABC" w:rsidP="009041F4" w:rsidRDefault="00277ABC" w14:paraId="3A08ABF7" w14:textId="77777777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</w:tr>
      <w:tr w:rsidRPr="009041F4" w:rsidR="00277ABC" w:rsidTr="00F6048B" w14:paraId="5EA53C61" w14:textId="77777777">
        <w:trPr>
          <w:trHeight w:val="419"/>
        </w:trPr>
        <w:tc>
          <w:tcPr>
            <w:tcW w:w="2870" w:type="dxa"/>
            <w:tcBorders>
              <w:top w:val="dotted" w:color="auto" w:sz="4" w:space="0"/>
              <w:left w:val="single" w:color="000000" w:sz="4" w:space="0"/>
              <w:bottom w:val="dotted" w:color="auto" w:sz="4" w:space="0"/>
            </w:tcBorders>
          </w:tcPr>
          <w:p w:rsidRPr="009041F4" w:rsidR="00277ABC" w:rsidP="009041F4" w:rsidRDefault="00277ABC" w14:paraId="6EEA60E8" w14:textId="77777777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4820" w:type="dxa"/>
            <w:tcBorders>
              <w:top w:val="dotted" w:color="auto" w:sz="4" w:space="0"/>
              <w:left w:val="single" w:color="000000" w:sz="4" w:space="0"/>
              <w:bottom w:val="dotted" w:color="auto" w:sz="4" w:space="0"/>
            </w:tcBorders>
          </w:tcPr>
          <w:p w:rsidRPr="009041F4" w:rsidR="00277ABC" w:rsidP="009041F4" w:rsidRDefault="00277ABC" w14:paraId="30949D71" w14:textId="77777777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2126" w:type="dxa"/>
            <w:tcBorders>
              <w:top w:val="dotted" w:color="auto" w:sz="4" w:space="0"/>
              <w:left w:val="single" w:color="000000" w:sz="4" w:space="0"/>
              <w:bottom w:val="dotted" w:color="auto" w:sz="4" w:space="0"/>
              <w:right w:val="single" w:color="000000" w:sz="4" w:space="0"/>
            </w:tcBorders>
          </w:tcPr>
          <w:p w:rsidRPr="009041F4" w:rsidR="00277ABC" w:rsidP="009041F4" w:rsidRDefault="00277ABC" w14:paraId="5068C6F3" w14:textId="77777777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</w:tr>
      <w:tr w:rsidRPr="009041F4" w:rsidR="00277ABC" w:rsidTr="00331988" w14:paraId="0B2F8CBF" w14:textId="77777777">
        <w:trPr>
          <w:trHeight w:val="425"/>
        </w:trPr>
        <w:tc>
          <w:tcPr>
            <w:tcW w:w="2870" w:type="dxa"/>
            <w:tcBorders>
              <w:top w:val="dotted" w:color="auto" w:sz="4" w:space="0"/>
              <w:left w:val="single" w:color="000000" w:sz="4" w:space="0"/>
              <w:bottom w:val="single" w:color="000000" w:sz="4" w:space="0"/>
            </w:tcBorders>
          </w:tcPr>
          <w:p w:rsidRPr="009041F4" w:rsidR="00277ABC" w:rsidP="009041F4" w:rsidRDefault="00277ABC" w14:paraId="040A48DB" w14:textId="77777777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4820" w:type="dxa"/>
            <w:tcBorders>
              <w:top w:val="dotted" w:color="auto" w:sz="4" w:space="0"/>
              <w:left w:val="single" w:color="000000" w:sz="4" w:space="0"/>
              <w:bottom w:val="single" w:color="000000" w:sz="4" w:space="0"/>
            </w:tcBorders>
          </w:tcPr>
          <w:p w:rsidRPr="009041F4" w:rsidR="00277ABC" w:rsidP="009041F4" w:rsidRDefault="00277ABC" w14:paraId="1999B774" w14:textId="77777777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2126" w:type="dxa"/>
            <w:tcBorders>
              <w:top w:val="dotted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9041F4" w:rsidR="00277ABC" w:rsidP="009041F4" w:rsidRDefault="00277ABC" w14:paraId="391F91F7" w14:textId="77777777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</w:tr>
    </w:tbl>
    <w:p w:rsidRPr="009041F4" w:rsidR="00A03C83" w:rsidP="009041F4" w:rsidRDefault="00A03C83" w14:paraId="3A3730F6" w14:textId="77777777">
      <w:pPr>
        <w:tabs>
          <w:tab w:val="left" w:pos="6237"/>
        </w:tabs>
        <w:spacing w:line="276" w:lineRule="auto"/>
        <w:rPr>
          <w:rFonts w:ascii="Marianne" w:hAnsi="Marianne"/>
          <w:sz w:val="20"/>
        </w:rPr>
      </w:pPr>
    </w:p>
    <w:p w:rsidRPr="009041F4" w:rsidR="00841506" w:rsidP="00331988" w:rsidRDefault="00841506" w14:paraId="725E2255" w14:textId="77777777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Compte (s) à créditer</w:t>
      </w:r>
      <w:r w:rsidRPr="00F6048B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:rsidR="00841506" w:rsidP="009041F4" w:rsidRDefault="00841506" w14:paraId="20581656" w14:textId="77777777">
      <w:pPr>
        <w:pStyle w:val="fcase1ertab"/>
        <w:spacing w:before="120" w:line="276" w:lineRule="auto"/>
        <w:ind w:left="0" w:firstLine="0"/>
        <w:rPr>
          <w:rFonts w:ascii="Marianne" w:hAnsi="Marianne" w:cs="Arial"/>
          <w:i/>
          <w:sz w:val="18"/>
          <w:szCs w:val="18"/>
        </w:rPr>
      </w:pPr>
      <w:r w:rsidRPr="00F6048B">
        <w:rPr>
          <w:rFonts w:ascii="Marianne" w:hAnsi="Marianne" w:cs="Arial"/>
          <w:i/>
          <w:sz w:val="18"/>
          <w:szCs w:val="18"/>
        </w:rPr>
        <w:t>Joindre un ou des relevé(s) d’identité bancaire ou postal.</w:t>
      </w:r>
    </w:p>
    <w:p w:rsidRPr="00F6048B" w:rsidR="00C8107B" w:rsidP="009041F4" w:rsidRDefault="00C8107B" w14:paraId="6E5D93AB" w14:textId="77777777">
      <w:pPr>
        <w:pStyle w:val="fcase1ertab"/>
        <w:spacing w:before="120" w:line="276" w:lineRule="auto"/>
        <w:ind w:left="0" w:firstLine="0"/>
        <w:rPr>
          <w:rFonts w:ascii="Marianne" w:hAnsi="Marianne" w:cs="Arial"/>
          <w:b/>
          <w:sz w:val="18"/>
          <w:szCs w:val="18"/>
        </w:rPr>
      </w:pPr>
      <w:r>
        <w:rPr>
          <w:rFonts w:ascii="Marianne" w:hAnsi="Marianne" w:cs="Arial"/>
          <w:i/>
          <w:sz w:val="18"/>
          <w:szCs w:val="18"/>
        </w:rPr>
        <w:t>Les RIB des co-traitants sont fournis uniquement en cas de groupement conjoint et de répartition des prestations.</w:t>
      </w:r>
    </w:p>
    <w:p w:rsidRPr="009041F4" w:rsidR="00841506" w:rsidP="009041F4" w:rsidRDefault="00841506" w14:paraId="16F6EA54" w14:textId="77777777">
      <w:pPr>
        <w:pStyle w:val="fcasegauche"/>
        <w:tabs>
          <w:tab w:val="left" w:pos="426"/>
        </w:tabs>
        <w:spacing w:after="0" w:line="276" w:lineRule="auto"/>
        <w:ind w:left="0" w:firstLine="0"/>
        <w:jc w:val="left"/>
        <w:rPr>
          <w:rFonts w:ascii="Marianne" w:hAnsi="Marianne" w:cs="Arial"/>
          <w:b/>
        </w:rPr>
      </w:pPr>
    </w:p>
    <w:tbl>
      <w:tblPr>
        <w:tblW w:w="9771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otted" w:color="auto" w:sz="4" w:space="0"/>
          <w:insideV w:val="dotted" w:color="auto" w:sz="4" w:space="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713"/>
      </w:tblGrid>
      <w:tr w:rsidRPr="009041F4" w:rsidR="00E371E6" w:rsidTr="00331988" w14:paraId="1AAE1AA9" w14:textId="77777777">
        <w:trPr>
          <w:cantSplit/>
          <w:trHeight w:val="334"/>
          <w:tblHeader/>
        </w:trPr>
        <w:tc>
          <w:tcPr>
            <w:tcW w:w="2806" w:type="dxa"/>
            <w:tcBorders>
              <w:bottom w:val="single" w:color="auto" w:sz="4" w:space="0"/>
            </w:tcBorders>
            <w:shd w:val="clear" w:color="auto" w:fill="FFFFFF" w:themeFill="background1"/>
          </w:tcPr>
          <w:p w:rsidRPr="00331988" w:rsidR="00277ABC" w:rsidP="00F6048B" w:rsidRDefault="00F6048B" w14:paraId="19885EE0" w14:textId="77777777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 w:rsidRPr="00F6048B">
              <w:rPr>
                <w:rFonts w:ascii="Marianne" w:hAnsi="Marianne" w:cs="Arial"/>
                <w:b/>
                <w:sz w:val="20"/>
              </w:rPr>
              <w:t>Fournisseur</w:t>
            </w:r>
          </w:p>
        </w:tc>
        <w:tc>
          <w:tcPr>
            <w:tcW w:w="4252" w:type="dxa"/>
            <w:tcBorders>
              <w:bottom w:val="single" w:color="auto" w:sz="4" w:space="0"/>
            </w:tcBorders>
            <w:shd w:val="clear" w:color="auto" w:fill="FFFFFF" w:themeFill="background1"/>
          </w:tcPr>
          <w:p w:rsidRPr="00331988" w:rsidR="00277ABC" w:rsidP="00F6048B" w:rsidRDefault="00F6048B" w14:paraId="1FAC805C" w14:textId="77777777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 w:rsidRPr="00F6048B">
              <w:rPr>
                <w:rFonts w:ascii="Marianne" w:hAnsi="Marianne" w:cs="Arial"/>
                <w:b/>
                <w:sz w:val="20"/>
              </w:rPr>
              <w:t>Iban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shd w:val="clear" w:color="auto" w:fill="FFFFFF" w:themeFill="background1"/>
          </w:tcPr>
          <w:p w:rsidRPr="00331988" w:rsidR="00277ABC" w:rsidP="00F6048B" w:rsidRDefault="00F6048B" w14:paraId="37C4F9C0" w14:textId="77777777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 w:rsidRPr="00F6048B">
              <w:rPr>
                <w:rFonts w:ascii="Marianne" w:hAnsi="Marianne" w:cs="Arial"/>
                <w:b/>
                <w:sz w:val="20"/>
              </w:rPr>
              <w:t>Compléments*</w:t>
            </w:r>
          </w:p>
        </w:tc>
      </w:tr>
      <w:tr w:rsidRPr="009041F4" w:rsidR="00E371E6" w:rsidTr="00331988" w14:paraId="120003DE" w14:textId="77777777">
        <w:trPr>
          <w:cantSplit/>
          <w:trHeight w:val="334"/>
          <w:tblHeader/>
        </w:trPr>
        <w:tc>
          <w:tcPr>
            <w:tcW w:w="2806" w:type="dxa"/>
            <w:tcBorders>
              <w:top w:val="single" w:color="auto" w:sz="4" w:space="0"/>
            </w:tcBorders>
            <w:shd w:val="clear" w:color="auto" w:fill="FFFFFF" w:themeFill="background1"/>
          </w:tcPr>
          <w:p w:rsidRPr="00331988" w:rsidR="00277ABC" w:rsidP="009041F4" w:rsidRDefault="00277ABC" w14:paraId="24418C0E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color="auto" w:sz="4" w:space="0"/>
            </w:tcBorders>
            <w:shd w:val="clear" w:color="auto" w:fill="FFFFFF" w:themeFill="background1"/>
          </w:tcPr>
          <w:p w:rsidRPr="00331988" w:rsidR="00277ABC" w:rsidP="009041F4" w:rsidRDefault="00277ABC" w14:paraId="01A6B395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tcBorders>
              <w:top w:val="single" w:color="auto" w:sz="4" w:space="0"/>
            </w:tcBorders>
            <w:shd w:val="clear" w:color="auto" w:fill="FFFFFF" w:themeFill="background1"/>
          </w:tcPr>
          <w:p w:rsidRPr="00331988" w:rsidR="00277ABC" w:rsidP="009041F4" w:rsidRDefault="00277ABC" w14:paraId="7343FAF8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Pr="009041F4" w:rsidR="00E371E6" w:rsidTr="00331988" w14:paraId="39B1143D" w14:textId="77777777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:rsidRPr="00331988" w:rsidR="00277ABC" w:rsidP="009041F4" w:rsidRDefault="00277ABC" w14:paraId="25A11FC3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:rsidRPr="00331988" w:rsidR="00277ABC" w:rsidP="009041F4" w:rsidRDefault="00277ABC" w14:paraId="314C3396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:rsidRPr="00331988" w:rsidR="00277ABC" w:rsidP="009041F4" w:rsidRDefault="00277ABC" w14:paraId="5363E0BA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Pr="009041F4" w:rsidR="00E371E6" w:rsidTr="00331988" w14:paraId="6B693FF5" w14:textId="77777777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:rsidRPr="00331988" w:rsidR="00277ABC" w:rsidP="009041F4" w:rsidRDefault="00277ABC" w14:paraId="59624BBD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:rsidRPr="00331988" w:rsidR="00277ABC" w:rsidP="009041F4" w:rsidRDefault="00277ABC" w14:paraId="2B007ADC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:rsidRPr="00331988" w:rsidR="00277ABC" w:rsidP="009041F4" w:rsidRDefault="00277ABC" w14:paraId="4C7624A9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Pr="009041F4" w:rsidR="00E371E6" w:rsidTr="00331988" w14:paraId="0D99D14E" w14:textId="77777777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:rsidRPr="00331988" w:rsidR="00277ABC" w:rsidP="009041F4" w:rsidRDefault="00277ABC" w14:paraId="3FC78EAB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:rsidRPr="00331988" w:rsidR="00277ABC" w:rsidP="009041F4" w:rsidRDefault="00277ABC" w14:paraId="65B908EA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:rsidRPr="00331988" w:rsidR="00277ABC" w:rsidP="009041F4" w:rsidRDefault="00277ABC" w14:paraId="0697EE33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Pr="009041F4" w:rsidR="00277ABC" w:rsidTr="00331988" w14:paraId="190CE8C1" w14:textId="77777777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:rsidRPr="00331988" w:rsidR="00277ABC" w:rsidP="009041F4" w:rsidRDefault="00277ABC" w14:paraId="60FF4858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:rsidRPr="00331988" w:rsidR="00277ABC" w:rsidP="009041F4" w:rsidRDefault="00277ABC" w14:paraId="3C873BD9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:rsidRPr="00331988" w:rsidR="00277ABC" w:rsidP="009041F4" w:rsidRDefault="00277ABC" w14:paraId="2B0FD28B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</w:tbl>
    <w:p w:rsidRPr="00F6048B" w:rsidR="00F6048B" w:rsidP="70AD7ED7" w:rsidRDefault="00F6048B" w14:paraId="1F49E7D1" w14:textId="77777777">
      <w:pPr>
        <w:rPr>
          <w:rFonts w:ascii="Marianne" w:hAnsi="Marianne" w:eastAsia="Wingdings" w:cs="Wingdings"/>
          <w:i w:val="1"/>
          <w:iCs w:val="1"/>
          <w:spacing w:val="-10"/>
          <w:sz w:val="18"/>
          <w:szCs w:val="18"/>
          <w:lang w:eastAsia="zh-CN"/>
        </w:rPr>
      </w:pPr>
      <w:r w:rsidRPr="70AD7ED7" w:rsidR="00F6048B">
        <w:rPr>
          <w:rFonts w:ascii="Marianne" w:hAnsi="Marianne" w:eastAsia="Wingdings" w:cs="Wingdings"/>
          <w:i w:val="1"/>
          <w:iCs w:val="1"/>
          <w:spacing w:val="-10"/>
          <w:sz w:val="18"/>
          <w:szCs w:val="18"/>
          <w:lang w:eastAsia="zh-CN"/>
        </w:rPr>
        <w:t xml:space="preserve">* Préciser notamment les particularités sur la TVA applicable au fournisseur, les conditions de paiement des sous-traitants si différentes de celles prévues au contrat. </w:t>
      </w:r>
    </w:p>
    <w:p w:rsidRPr="009041F4" w:rsidR="001A2E30" w:rsidP="009041F4" w:rsidRDefault="001A2E30" w14:paraId="4C152CB0" w14:textId="77777777">
      <w:pPr>
        <w:tabs>
          <w:tab w:val="left" w:pos="426"/>
        </w:tabs>
        <w:spacing w:line="276" w:lineRule="auto"/>
        <w:rPr>
          <w:rFonts w:ascii="Marianne" w:hAnsi="Marianne" w:cs="Arial"/>
          <w:b/>
          <w:sz w:val="20"/>
        </w:rPr>
      </w:pPr>
    </w:p>
    <w:tbl>
      <w:tblPr>
        <w:tblW w:w="963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Pr="00210A8C" w:rsidR="00841506" w:rsidTr="00B65E1D" w14:paraId="090006D3" w14:textId="77777777">
        <w:tc>
          <w:tcPr>
            <w:tcW w:w="9639" w:type="dxa"/>
            <w:shd w:val="clear" w:color="auto" w:fill="D9D9D9" w:themeFill="background1" w:themeFillShade="D9"/>
          </w:tcPr>
          <w:p w:rsidRPr="00210A8C" w:rsidR="00841506" w:rsidP="00210A8C" w:rsidRDefault="00841506" w14:paraId="3128E5AE" w14:textId="448D7F29">
            <w:pPr>
              <w:pStyle w:val="Titre1"/>
              <w:spacing w:line="276" w:lineRule="auto"/>
            </w:pPr>
            <w:r w:rsidRPr="00210A8C">
              <w:t xml:space="preserve">Signature </w:t>
            </w:r>
            <w:r w:rsidRPr="00210A8C" w:rsidR="000F06E4">
              <w:t xml:space="preserve">du marché </w:t>
            </w:r>
            <w:r w:rsidRPr="00210A8C" w:rsidR="00EA3541">
              <w:t xml:space="preserve">public </w:t>
            </w:r>
            <w:r w:rsidRPr="00210A8C">
              <w:t xml:space="preserve">par le </w:t>
            </w:r>
            <w:r w:rsidRPr="00210A8C" w:rsidR="00087238">
              <w:t>titulaire</w:t>
            </w:r>
            <w:r w:rsidRPr="00210A8C">
              <w:t>.</w:t>
            </w:r>
          </w:p>
        </w:tc>
      </w:tr>
    </w:tbl>
    <w:p w:rsidR="00556C55" w:rsidP="009041F4" w:rsidRDefault="00556C55" w14:paraId="4BF56382" w14:textId="77777777">
      <w:pPr>
        <w:spacing w:line="276" w:lineRule="auto"/>
        <w:rPr>
          <w:rFonts w:ascii="Marianne" w:hAnsi="Marianne" w:cs="Arial"/>
          <w:sz w:val="20"/>
        </w:rPr>
      </w:pPr>
    </w:p>
    <w:p w:rsidRPr="009041F4" w:rsidR="00914F5A" w:rsidP="009041F4" w:rsidRDefault="00914F5A" w14:paraId="6112927C" w14:textId="4C253F2C">
      <w:pPr>
        <w:spacing w:line="276" w:lineRule="auto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 xml:space="preserve">Après avoir pris connaissance des pièces constitutives du marché public mentionnées à l’article 3 du </w:t>
      </w:r>
      <w:r w:rsidRPr="00691399">
        <w:rPr>
          <w:rFonts w:ascii="Marianne" w:hAnsi="Marianne" w:cs="Arial"/>
          <w:sz w:val="20"/>
        </w:rPr>
        <w:t>CCAP,</w:t>
      </w:r>
      <w:r w:rsidRPr="009041F4">
        <w:rPr>
          <w:rFonts w:ascii="Marianne" w:hAnsi="Marianne" w:cs="Arial"/>
          <w:sz w:val="20"/>
        </w:rPr>
        <w:t xml:space="preserve"> et conformément à leurs clauses et stipulations,</w:t>
      </w:r>
      <w:r w:rsidR="00210A8C">
        <w:rPr>
          <w:rFonts w:ascii="Marianne" w:hAnsi="Marianne" w:cs="Arial"/>
          <w:sz w:val="20"/>
        </w:rPr>
        <w:t xml:space="preserve"> </w:t>
      </w:r>
      <w:r w:rsidR="008900DA">
        <w:rPr>
          <w:rFonts w:ascii="Marianne" w:hAnsi="Marianne" w:cs="Arial"/>
          <w:sz w:val="20"/>
        </w:rPr>
        <w:t>s’engage ou engage le groupement, sans réserve, à exécuter les prestations objet du contrat</w:t>
      </w:r>
      <w:r w:rsidR="008900DA">
        <w:rPr>
          <w:rFonts w:ascii="Calibri" w:hAnsi="Calibri" w:cs="Calibri"/>
          <w:sz w:val="20"/>
        </w:rPr>
        <w:t>,</w:t>
      </w:r>
    </w:p>
    <w:p w:rsidRPr="009041F4" w:rsidR="00841506" w:rsidP="009041F4" w:rsidRDefault="00841506" w14:paraId="208A83FA" w14:textId="77777777">
      <w:pPr>
        <w:spacing w:line="276" w:lineRule="auto"/>
        <w:rPr>
          <w:rFonts w:ascii="Marianne" w:hAnsi="Marianne"/>
          <w:sz w:val="20"/>
        </w:rPr>
      </w:pPr>
    </w:p>
    <w:p w:rsidRPr="00210A8C" w:rsidR="00087238" w:rsidP="00210A8C" w:rsidRDefault="00087238" w14:paraId="7CF5DAFE" w14:textId="1EA2E73F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 xml:space="preserve">Signature du marché </w:t>
      </w:r>
      <w:r w:rsidRPr="00210A8C" w:rsidR="00EA3541">
        <w:rPr>
          <w:rFonts w:ascii="Marianne" w:hAnsi="Marianne" w:cs="Arial"/>
          <w:b/>
          <w:bCs/>
          <w:sz w:val="20"/>
        </w:rPr>
        <w:t xml:space="preserve">public </w:t>
      </w:r>
      <w:r w:rsidRPr="00210A8C">
        <w:rPr>
          <w:rFonts w:ascii="Marianne" w:hAnsi="Marianne" w:cs="Arial"/>
          <w:b/>
          <w:bCs/>
          <w:sz w:val="20"/>
        </w:rPr>
        <w:t>par le titulaire individuel :</w:t>
      </w:r>
    </w:p>
    <w:p w:rsidRPr="009041F4" w:rsidR="00841506" w:rsidP="009041F4" w:rsidRDefault="00841506" w14:paraId="7EDF45EB" w14:textId="77777777">
      <w:pPr>
        <w:spacing w:line="276" w:lineRule="auto"/>
        <w:rPr>
          <w:rFonts w:ascii="Marianne" w:hAnsi="Marianne" w:cs="Arial"/>
          <w:sz w:val="20"/>
        </w:rPr>
      </w:pPr>
    </w:p>
    <w:tbl>
      <w:tblPr>
        <w:tblW w:w="967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004"/>
        <w:gridCol w:w="3334"/>
        <w:gridCol w:w="2336"/>
      </w:tblGrid>
      <w:tr w:rsidRPr="009041F4" w:rsidR="00841506" w:rsidTr="00B65E1D" w14:paraId="7C174537" w14:textId="77777777"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9041F4" w:rsidR="00841506" w:rsidP="009041F4" w:rsidRDefault="00841506" w14:paraId="568A4E1E" w14:textId="77777777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Nom, prénom et qualité</w:t>
            </w:r>
          </w:p>
          <w:p w:rsidRPr="009041F4" w:rsidR="00841506" w:rsidP="009041F4" w:rsidRDefault="00841506" w14:paraId="12E3B795" w14:textId="77777777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du signataire (*)</w:t>
            </w: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9041F4" w:rsidR="00841506" w:rsidP="009041F4" w:rsidRDefault="00841506" w14:paraId="45068B12" w14:textId="77777777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9041F4" w:rsidR="00841506" w:rsidP="009041F4" w:rsidRDefault="00841506" w14:paraId="2712175E" w14:textId="77777777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Signature</w:t>
            </w:r>
          </w:p>
        </w:tc>
      </w:tr>
      <w:tr w:rsidRPr="009041F4" w:rsidR="00841506" w:rsidTr="00210A8C" w14:paraId="5489F4BA" w14:textId="77777777">
        <w:trPr>
          <w:trHeight w:val="1021"/>
        </w:trPr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</w:tcPr>
          <w:p w:rsidRPr="009041F4" w:rsidR="00841506" w:rsidP="009041F4" w:rsidRDefault="00841506" w14:paraId="23C7478B" w14:textId="77777777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</w:tcPr>
          <w:p w:rsidRPr="009041F4" w:rsidR="00841506" w:rsidP="009041F4" w:rsidRDefault="00841506" w14:paraId="2F105D03" w14:textId="77777777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:rsidRPr="009041F4" w:rsidR="00841506" w:rsidP="009041F4" w:rsidRDefault="00841506" w14:paraId="21CD1ACD" w14:textId="77777777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</w:tbl>
    <w:p w:rsidRPr="00210A8C" w:rsidR="00841506" w:rsidP="009041F4" w:rsidRDefault="00841506" w14:paraId="4B7E5DA2" w14:textId="77777777">
      <w:pPr>
        <w:spacing w:line="276" w:lineRule="auto"/>
        <w:rPr>
          <w:rFonts w:ascii="Marianne" w:hAnsi="Marianne" w:cs="Arial"/>
          <w:i/>
          <w:iCs/>
          <w:sz w:val="18"/>
          <w:szCs w:val="18"/>
        </w:rPr>
      </w:pPr>
      <w:r w:rsidRPr="00210A8C">
        <w:rPr>
          <w:rFonts w:ascii="Marianne" w:hAnsi="Marianne" w:cs="Arial"/>
          <w:i/>
          <w:iCs/>
          <w:sz w:val="18"/>
          <w:szCs w:val="18"/>
        </w:rPr>
        <w:t>(*) Le signataire doit avoir le pouvoir d’engager la personne qu’il représente.</w:t>
      </w:r>
    </w:p>
    <w:p w:rsidRPr="009041F4" w:rsidR="00087238" w:rsidP="009041F4" w:rsidRDefault="00087238" w14:paraId="49DAF66E" w14:textId="77777777">
      <w:pPr>
        <w:spacing w:line="276" w:lineRule="auto"/>
        <w:rPr>
          <w:rFonts w:ascii="Marianne" w:hAnsi="Marianne" w:cs="Arial"/>
          <w:sz w:val="20"/>
        </w:rPr>
      </w:pPr>
    </w:p>
    <w:p w:rsidRPr="00210A8C" w:rsidR="00087238" w:rsidP="00210A8C" w:rsidRDefault="00087238" w14:paraId="702CA6FC" w14:textId="6A8E21F1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 xml:space="preserve">Signature du marché </w:t>
      </w:r>
      <w:r w:rsidRPr="00210A8C" w:rsidR="00EA3541">
        <w:rPr>
          <w:rFonts w:ascii="Marianne" w:hAnsi="Marianne" w:cs="Arial"/>
          <w:b/>
          <w:bCs/>
          <w:sz w:val="20"/>
        </w:rPr>
        <w:t xml:space="preserve">public </w:t>
      </w:r>
      <w:r w:rsidRPr="00210A8C">
        <w:rPr>
          <w:rFonts w:ascii="Marianne" w:hAnsi="Marianne" w:cs="Arial"/>
          <w:b/>
          <w:bCs/>
          <w:sz w:val="20"/>
        </w:rPr>
        <w:t>en cas de groupement :</w:t>
      </w:r>
    </w:p>
    <w:p w:rsidRPr="009041F4" w:rsidR="00087238" w:rsidP="009041F4" w:rsidRDefault="00087238" w14:paraId="7C0F0742" w14:textId="77777777">
      <w:pPr>
        <w:spacing w:line="276" w:lineRule="auto"/>
        <w:rPr>
          <w:rFonts w:ascii="Marianne" w:hAnsi="Marianne"/>
          <w:sz w:val="20"/>
        </w:rPr>
      </w:pPr>
    </w:p>
    <w:p w:rsidRPr="009041F4" w:rsidR="00087238" w:rsidP="009041F4" w:rsidRDefault="00087238" w14:paraId="6796569A" w14:textId="77777777">
      <w:pPr>
        <w:tabs>
          <w:tab w:val="left" w:pos="426"/>
          <w:tab w:val="left" w:pos="851"/>
        </w:tabs>
        <w:suppressAutoHyphens/>
        <w:spacing w:line="276" w:lineRule="auto"/>
        <w:jc w:val="left"/>
        <w:rPr>
          <w:rFonts w:ascii="Marianne" w:hAnsi="Marianne" w:cs="Arial"/>
          <w:sz w:val="20"/>
          <w:lang w:eastAsia="zh-CN"/>
        </w:rPr>
      </w:pPr>
      <w:r w:rsidRPr="009041F4">
        <w:rPr>
          <w:rFonts w:ascii="Marianne" w:hAnsi="Marianne" w:cs="Univers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 w:cs="Univers"/>
          <w:sz w:val="20"/>
          <w:lang w:eastAsia="zh-CN"/>
        </w:rPr>
        <w:instrText xml:space="preserve"> FORMCHECKBOX </w:instrText>
      </w:r>
      <w:r w:rsidRPr="009041F4">
        <w:rPr>
          <w:rFonts w:ascii="Marianne" w:hAnsi="Marianne" w:cs="Univers"/>
          <w:sz w:val="20"/>
          <w:lang w:eastAsia="zh-CN"/>
        </w:rPr>
      </w:r>
      <w:r w:rsidRPr="009041F4">
        <w:rPr>
          <w:rFonts w:ascii="Marianne" w:hAnsi="Marianne" w:cs="Univers"/>
          <w:sz w:val="20"/>
          <w:lang w:eastAsia="zh-CN"/>
        </w:rPr>
        <w:fldChar w:fldCharType="separate"/>
      </w:r>
      <w:r w:rsidRPr="009041F4">
        <w:rPr>
          <w:rFonts w:ascii="Marianne" w:hAnsi="Marianne" w:cs="Univers"/>
          <w:sz w:val="20"/>
          <w:lang w:eastAsia="zh-CN"/>
        </w:rPr>
        <w:fldChar w:fldCharType="end"/>
      </w:r>
      <w:r w:rsidRPr="009041F4">
        <w:rPr>
          <w:rFonts w:ascii="Marianne" w:hAnsi="Marianne" w:cs="Univers"/>
          <w:sz w:val="20"/>
          <w:lang w:eastAsia="zh-CN"/>
        </w:rPr>
        <w:t xml:space="preserve"> </w:t>
      </w:r>
      <w:r w:rsidRPr="009041F4">
        <w:rPr>
          <w:rFonts w:ascii="Marianne" w:hAnsi="Marianne" w:cs="Arial"/>
          <w:sz w:val="20"/>
          <w:lang w:eastAsia="zh-CN"/>
        </w:rPr>
        <w:t>Les membres du groupement ont donné mandat au mandataire, qui signe le présent acte d’engagement</w:t>
      </w:r>
      <w:r w:rsidRPr="009041F4">
        <w:rPr>
          <w:rFonts w:ascii="Calibri" w:hAnsi="Calibri" w:cs="Calibri"/>
          <w:sz w:val="20"/>
          <w:lang w:eastAsia="zh-CN"/>
        </w:rPr>
        <w:t> </w:t>
      </w:r>
      <w:r w:rsidRPr="009041F4">
        <w:rPr>
          <w:rFonts w:ascii="Marianne" w:hAnsi="Marianne" w:cs="Arial"/>
          <w:sz w:val="20"/>
          <w:lang w:eastAsia="zh-CN"/>
        </w:rPr>
        <w:t>:</w:t>
      </w:r>
    </w:p>
    <w:p w:rsidRPr="009041F4" w:rsidR="00087238" w:rsidP="009041F4" w:rsidRDefault="00087238" w14:paraId="0D8533E1" w14:textId="77777777">
      <w:pPr>
        <w:tabs>
          <w:tab w:val="left" w:pos="426"/>
          <w:tab w:val="left" w:pos="851"/>
        </w:tabs>
        <w:suppressAutoHyphens/>
        <w:spacing w:line="276" w:lineRule="auto"/>
        <w:jc w:val="left"/>
        <w:rPr>
          <w:rFonts w:ascii="Marianne" w:hAnsi="Marianne" w:cs="Arial"/>
          <w:sz w:val="20"/>
          <w:lang w:eastAsia="zh-CN"/>
        </w:rPr>
      </w:pPr>
    </w:p>
    <w:p w:rsidRPr="009041F4" w:rsidR="00087238" w:rsidP="009041F4" w:rsidRDefault="00087238" w14:paraId="4A2401B9" w14:textId="77777777">
      <w:pPr>
        <w:tabs>
          <w:tab w:val="left" w:pos="851"/>
        </w:tabs>
        <w:spacing w:line="276" w:lineRule="auto"/>
        <w:ind w:left="1695" w:hanging="1695"/>
        <w:rPr>
          <w:rFonts w:ascii="Marianne" w:hAnsi="Marianne" w:cs="Arial"/>
          <w:sz w:val="20"/>
        </w:rPr>
      </w:pPr>
      <w:r w:rsidRPr="009041F4">
        <w:rPr>
          <w:rFonts w:ascii="Marianne" w:hAnsi="Marianne"/>
          <w:sz w:val="20"/>
        </w:rPr>
        <w:tab/>
      </w: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ab/>
      </w:r>
      <w:r w:rsidRPr="009041F4">
        <w:rPr>
          <w:rFonts w:ascii="Marianne" w:hAnsi="Marianne" w:cs="Arial"/>
          <w:sz w:val="20"/>
        </w:rPr>
        <w:t>pour signer le présent acte d’engagement en leur nom et pour leur compte, pour les représenter vis-à-vis de l’acheteur et pour coordonner l’ensemble des prestations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:rsidRPr="008900DA" w:rsidR="00087238" w:rsidP="009041F4" w:rsidRDefault="00087238" w14:paraId="6262FEE1" w14:textId="77777777">
      <w:pPr>
        <w:tabs>
          <w:tab w:val="left" w:pos="1701"/>
        </w:tabs>
        <w:spacing w:line="276" w:lineRule="auto"/>
        <w:rPr>
          <w:rFonts w:ascii="Marianne" w:hAnsi="Marianne" w:cs="Arial"/>
          <w:sz w:val="18"/>
          <w:szCs w:val="18"/>
        </w:rPr>
      </w:pPr>
      <w:r w:rsidRPr="008900DA">
        <w:rPr>
          <w:rFonts w:ascii="Marianne" w:hAnsi="Marianne" w:cs="Arial"/>
          <w:i/>
          <w:sz w:val="18"/>
          <w:szCs w:val="18"/>
        </w:rPr>
        <w:tab/>
      </w:r>
      <w:r w:rsidRPr="008900DA">
        <w:rPr>
          <w:rFonts w:ascii="Marianne" w:hAnsi="Marianne" w:cs="Arial"/>
          <w:i/>
          <w:sz w:val="18"/>
          <w:szCs w:val="18"/>
        </w:rPr>
        <w:t>(joindre les pouvoirs en annexe du présent document.)</w:t>
      </w:r>
    </w:p>
    <w:p w:rsidRPr="009041F4" w:rsidR="00087238" w:rsidP="009041F4" w:rsidRDefault="00087238" w14:paraId="0AD8F46E" w14:textId="77777777">
      <w:pPr>
        <w:tabs>
          <w:tab w:val="left" w:pos="851"/>
        </w:tabs>
        <w:spacing w:line="276" w:lineRule="auto"/>
        <w:rPr>
          <w:rFonts w:ascii="Marianne" w:hAnsi="Marianne" w:cs="Arial"/>
          <w:sz w:val="20"/>
        </w:rPr>
      </w:pPr>
    </w:p>
    <w:p w:rsidRPr="009041F4" w:rsidR="00087238" w:rsidP="009041F4" w:rsidRDefault="00087238" w14:paraId="4025C8A6" w14:textId="69B91462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iCs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ab/>
      </w:r>
      <w:r w:rsidRPr="009041F4">
        <w:rPr>
          <w:rFonts w:ascii="Marianne" w:hAnsi="Marianne" w:cs="Arial"/>
          <w:sz w:val="20"/>
        </w:rPr>
        <w:t>pour signer, en leur nom et pour leur compte, les modifications ultérieures du marché public;</w:t>
      </w:r>
    </w:p>
    <w:p w:rsidRPr="008900DA" w:rsidR="00087238" w:rsidP="009041F4" w:rsidRDefault="00087238" w14:paraId="048F53FC" w14:textId="77777777">
      <w:pPr>
        <w:tabs>
          <w:tab w:val="left" w:pos="1701"/>
        </w:tabs>
        <w:spacing w:line="276" w:lineRule="auto"/>
        <w:rPr>
          <w:rFonts w:ascii="Marianne" w:hAnsi="Marianne" w:cs="Arial"/>
          <w:i/>
          <w:sz w:val="18"/>
          <w:szCs w:val="18"/>
        </w:rPr>
      </w:pPr>
      <w:r w:rsidRPr="008900DA">
        <w:rPr>
          <w:rFonts w:ascii="Marianne" w:hAnsi="Marianne" w:cs="Arial"/>
          <w:i/>
          <w:sz w:val="18"/>
          <w:szCs w:val="18"/>
        </w:rPr>
        <w:tab/>
      </w:r>
      <w:r w:rsidRPr="008900DA">
        <w:rPr>
          <w:rFonts w:ascii="Marianne" w:hAnsi="Marianne" w:cs="Arial"/>
          <w:i/>
          <w:sz w:val="18"/>
          <w:szCs w:val="18"/>
        </w:rPr>
        <w:t>(joindre les pouvoirs en annexe du présent document.)</w:t>
      </w:r>
    </w:p>
    <w:p w:rsidRPr="009041F4" w:rsidR="00087238" w:rsidP="009041F4" w:rsidRDefault="00087238" w14:paraId="0995AF8F" w14:textId="77777777">
      <w:pPr>
        <w:tabs>
          <w:tab w:val="left" w:pos="851"/>
        </w:tabs>
        <w:spacing w:line="276" w:lineRule="auto"/>
        <w:rPr>
          <w:rFonts w:ascii="Marianne" w:hAnsi="Marianne" w:cs="Arial"/>
          <w:iCs/>
          <w:sz w:val="20"/>
        </w:rPr>
      </w:pPr>
    </w:p>
    <w:p w:rsidRPr="009041F4" w:rsidR="00087238" w:rsidP="009041F4" w:rsidRDefault="00087238" w14:paraId="4E7CBF97" w14:textId="77777777">
      <w:pPr>
        <w:spacing w:line="276" w:lineRule="auto"/>
        <w:ind w:left="1701" w:hanging="850"/>
        <w:rPr>
          <w:rFonts w:ascii="Marianne" w:hAnsi="Marianne" w:cs="Arial"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 w:cs="Arial"/>
          <w:i/>
          <w:iCs/>
          <w:sz w:val="20"/>
        </w:rPr>
        <w:t xml:space="preserve"> </w:t>
      </w:r>
      <w:r w:rsidRPr="009041F4">
        <w:rPr>
          <w:rFonts w:ascii="Marianne" w:hAnsi="Marianne" w:cs="Arial"/>
          <w:sz w:val="20"/>
        </w:rPr>
        <w:tab/>
      </w:r>
      <w:r w:rsidRPr="009041F4">
        <w:rPr>
          <w:rFonts w:ascii="Marianne" w:hAnsi="Marianne" w:cs="Arial"/>
          <w:sz w:val="20"/>
        </w:rPr>
        <w:t>ont donné mandat au mandataire dans les conditions définies par les pouvoirs joints en annexe.</w:t>
      </w:r>
    </w:p>
    <w:p w:rsidRPr="009041F4" w:rsidR="00087238" w:rsidP="009041F4" w:rsidRDefault="00087238" w14:paraId="22CED801" w14:textId="77777777">
      <w:pPr>
        <w:tabs>
          <w:tab w:val="left" w:pos="851"/>
        </w:tabs>
        <w:spacing w:line="276" w:lineRule="auto"/>
        <w:rPr>
          <w:rFonts w:ascii="Marianne" w:hAnsi="Marianne" w:cs="Arial"/>
          <w:i/>
          <w:sz w:val="20"/>
        </w:rPr>
      </w:pPr>
    </w:p>
    <w:p w:rsidRPr="009041F4" w:rsidR="00087238" w:rsidP="009041F4" w:rsidRDefault="00087238" w14:paraId="74415129" w14:textId="77777777">
      <w:pPr>
        <w:tabs>
          <w:tab w:val="left" w:pos="851"/>
        </w:tabs>
        <w:spacing w:line="276" w:lineRule="auto"/>
        <w:rPr>
          <w:rFonts w:ascii="Marianne" w:hAnsi="Marianne" w:cs="Arial"/>
          <w:i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 xml:space="preserve"> </w:t>
      </w:r>
      <w:r w:rsidRPr="009041F4">
        <w:rPr>
          <w:rFonts w:ascii="Marianne" w:hAnsi="Marianne" w:cs="Arial"/>
          <w:sz w:val="20"/>
        </w:rPr>
        <w:t>Les membres du groupement, qui signent le présent acte d’engagement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:rsidRPr="009041F4" w:rsidR="00087238" w:rsidP="009041F4" w:rsidRDefault="00087238" w14:paraId="08D397F2" w14:textId="77777777">
      <w:pPr>
        <w:tabs>
          <w:tab w:val="left" w:pos="851"/>
        </w:tabs>
        <w:spacing w:line="276" w:lineRule="auto"/>
        <w:rPr>
          <w:rFonts w:ascii="Marianne" w:hAnsi="Marianne" w:cs="Arial"/>
          <w:sz w:val="20"/>
        </w:rPr>
      </w:pPr>
    </w:p>
    <w:p w:rsidRPr="009041F4" w:rsidR="00087238" w:rsidP="009041F4" w:rsidRDefault="00087238" w14:paraId="3878D0BE" w14:textId="77777777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ab/>
      </w:r>
      <w:r w:rsidRPr="009041F4">
        <w:rPr>
          <w:rFonts w:ascii="Marianne" w:hAnsi="Marianne" w:cs="Arial"/>
          <w:sz w:val="20"/>
        </w:rPr>
        <w:t>donnent mandat au mandataire, qui l’accepte, pour les représenter vis-à-vis de l’acheteur et pour coordonner l’ensemble des prestations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:rsidRPr="009041F4" w:rsidR="00087238" w:rsidP="009041F4" w:rsidRDefault="00087238" w14:paraId="0DECDAD9" w14:textId="77777777">
      <w:pPr>
        <w:tabs>
          <w:tab w:val="left" w:pos="851"/>
        </w:tabs>
        <w:spacing w:line="276" w:lineRule="auto"/>
        <w:ind w:left="1701" w:hanging="850"/>
        <w:rPr>
          <w:rFonts w:ascii="Marianne" w:hAnsi="Marianne" w:cs="Univers"/>
          <w:sz w:val="20"/>
        </w:rPr>
      </w:pPr>
    </w:p>
    <w:p w:rsidRPr="009041F4" w:rsidR="00087238" w:rsidP="70AD7ED7" w:rsidRDefault="00087238" w14:paraId="529477CB" w14:textId="77777777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sz w:val="20"/>
          <w:szCs w:val="20"/>
        </w:rPr>
      </w:pPr>
      <w:r w:rsidRPr="70AD7ED7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70AD7ED7">
        <w:rPr>
          <w:rFonts w:ascii="Marianne" w:hAnsi="Marianne"/>
          <w:sz w:val="20"/>
          <w:szCs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70AD7ED7">
        <w:rPr>
          <w:rFonts w:ascii="Marianne" w:hAnsi="Marianne"/>
          <w:sz w:val="20"/>
          <w:szCs w:val="20"/>
        </w:rPr>
        <w:fldChar w:fldCharType="separate"/>
      </w:r>
      <w:r w:rsidRPr="70AD7ED7">
        <w:rPr>
          <w:rFonts w:ascii="Marianne" w:hAnsi="Marianne"/>
          <w:sz w:val="20"/>
          <w:szCs w:val="20"/>
        </w:rPr>
        <w:fldChar w:fldCharType="end"/>
      </w:r>
      <w:r w:rsidRPr="009041F4">
        <w:rPr>
          <w:rFonts w:ascii="Marianne" w:hAnsi="Marianne" w:cs="Arial"/>
          <w:sz w:val="20"/>
        </w:rPr>
        <w:tab/>
      </w:r>
      <w:r w:rsidRPr="70AD7ED7" w:rsidR="00087238">
        <w:rPr>
          <w:rFonts w:ascii="Marianne" w:hAnsi="Marianne" w:cs="Arial"/>
          <w:sz w:val="20"/>
          <w:szCs w:val="20"/>
        </w:rPr>
        <w:t xml:space="preserve">donnent mandat au mandataire, qui l’accepte, pour signer, en leur nom et pour leur compte, les modifications ultérieures du marché </w:t>
      </w:r>
      <w:r w:rsidRPr="70AD7ED7" w:rsidR="00EA3541">
        <w:rPr>
          <w:rFonts w:ascii="Marianne" w:hAnsi="Marianne" w:cs="Arial"/>
          <w:sz w:val="20"/>
          <w:szCs w:val="20"/>
        </w:rPr>
        <w:t xml:space="preserve">public </w:t>
      </w:r>
      <w:r w:rsidRPr="70AD7ED7" w:rsidR="00087238">
        <w:rPr>
          <w:rFonts w:ascii="Marianne" w:hAnsi="Marianne" w:cs="Arial"/>
          <w:sz w:val="20"/>
          <w:szCs w:val="20"/>
        </w:rPr>
        <w:t>;</w:t>
      </w:r>
    </w:p>
    <w:p w:rsidRPr="009041F4" w:rsidR="00087238" w:rsidP="009041F4" w:rsidRDefault="00087238" w14:paraId="24C49318" w14:textId="77777777">
      <w:pPr>
        <w:tabs>
          <w:tab w:val="left" w:pos="851"/>
        </w:tabs>
        <w:spacing w:line="276" w:lineRule="auto"/>
        <w:rPr>
          <w:rFonts w:ascii="Marianne" w:hAnsi="Marianne" w:cs="Arial"/>
          <w:iCs/>
          <w:sz w:val="20"/>
        </w:rPr>
      </w:pPr>
    </w:p>
    <w:p w:rsidRPr="009041F4" w:rsidR="00087238" w:rsidP="009041F4" w:rsidRDefault="00087238" w14:paraId="244BCC39" w14:textId="77777777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i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 w:cs="Arial"/>
          <w:i/>
          <w:iCs/>
          <w:sz w:val="20"/>
        </w:rPr>
        <w:t xml:space="preserve"> </w:t>
      </w:r>
      <w:r w:rsidRPr="009041F4">
        <w:rPr>
          <w:rFonts w:ascii="Marianne" w:hAnsi="Marianne" w:cs="Arial"/>
          <w:sz w:val="20"/>
        </w:rPr>
        <w:tab/>
      </w:r>
      <w:r w:rsidRPr="009041F4">
        <w:rPr>
          <w:rFonts w:ascii="Marianne" w:hAnsi="Marianne" w:cs="Arial"/>
          <w:sz w:val="20"/>
        </w:rPr>
        <w:t>donnent mandat au mandataire dans les conditions définies ci-dessous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:rsidRPr="008900DA" w:rsidR="00087238" w:rsidP="009041F4" w:rsidRDefault="00087238" w14:paraId="0AE66BA5" w14:textId="77777777">
      <w:pPr>
        <w:tabs>
          <w:tab w:val="left" w:pos="1701"/>
        </w:tabs>
        <w:spacing w:line="276" w:lineRule="auto"/>
        <w:ind w:left="1134" w:hanging="850"/>
        <w:rPr>
          <w:rFonts w:ascii="Marianne" w:hAnsi="Marianne" w:cs="Arial"/>
          <w:i/>
          <w:sz w:val="18"/>
          <w:szCs w:val="18"/>
        </w:rPr>
      </w:pPr>
      <w:r w:rsidRPr="008900DA">
        <w:rPr>
          <w:rFonts w:ascii="Marianne" w:hAnsi="Marianne" w:cs="Arial"/>
          <w:i/>
          <w:sz w:val="18"/>
          <w:szCs w:val="18"/>
        </w:rPr>
        <w:tab/>
      </w:r>
      <w:r w:rsidRPr="008900DA">
        <w:rPr>
          <w:rFonts w:ascii="Marianne" w:hAnsi="Marianne" w:cs="Arial"/>
          <w:i/>
          <w:sz w:val="18"/>
          <w:szCs w:val="18"/>
        </w:rPr>
        <w:tab/>
      </w:r>
      <w:r w:rsidRPr="008900DA">
        <w:rPr>
          <w:rFonts w:ascii="Marianne" w:hAnsi="Marianne" w:cs="Arial"/>
          <w:i/>
          <w:sz w:val="18"/>
          <w:szCs w:val="18"/>
        </w:rPr>
        <w:t>(Donner des précisions sur l’étendue du mandat.)</w:t>
      </w:r>
    </w:p>
    <w:p w:rsidRPr="009041F4" w:rsidR="00087238" w:rsidP="009041F4" w:rsidRDefault="00087238" w14:paraId="44BC509D" w14:textId="77777777">
      <w:pPr>
        <w:spacing w:line="276" w:lineRule="auto"/>
        <w:rPr>
          <w:rFonts w:ascii="Marianne" w:hAnsi="Marianne" w:cs="Arial"/>
          <w:sz w:val="20"/>
        </w:rPr>
      </w:pPr>
    </w:p>
    <w:tbl>
      <w:tblPr>
        <w:tblW w:w="967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004"/>
        <w:gridCol w:w="3334"/>
        <w:gridCol w:w="2336"/>
      </w:tblGrid>
      <w:tr w:rsidRPr="009041F4" w:rsidR="00087238" w:rsidTr="00210A8C" w14:paraId="39E5EAD4" w14:textId="77777777">
        <w:tc>
          <w:tcPr>
            <w:tcW w:w="400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vAlign w:val="center"/>
          </w:tcPr>
          <w:p w:rsidRPr="009041F4" w:rsidR="00087238" w:rsidP="009041F4" w:rsidRDefault="00087238" w14:paraId="076D6F4E" w14:textId="77777777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Nom, prénom et qualité</w:t>
            </w:r>
          </w:p>
          <w:p w:rsidRPr="009041F4" w:rsidR="00087238" w:rsidP="009041F4" w:rsidRDefault="00087238" w14:paraId="0C53B5C4" w14:textId="77777777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du signataire (*)</w:t>
            </w:r>
          </w:p>
        </w:tc>
        <w:tc>
          <w:tcPr>
            <w:tcW w:w="33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9041F4" w:rsidR="00087238" w:rsidP="009041F4" w:rsidRDefault="00087238" w14:paraId="0270DD0D" w14:textId="77777777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:rsidRPr="009041F4" w:rsidR="00087238" w:rsidP="009041F4" w:rsidRDefault="00087238" w14:paraId="3EDCDBB8" w14:textId="77777777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Signature</w:t>
            </w:r>
          </w:p>
        </w:tc>
      </w:tr>
      <w:tr w:rsidRPr="009041F4" w:rsidR="00087238" w:rsidTr="00210A8C" w14:paraId="43E115CB" w14:textId="77777777">
        <w:trPr>
          <w:trHeight w:val="1021"/>
        </w:trPr>
        <w:tc>
          <w:tcPr>
            <w:tcW w:w="4004" w:type="dxa"/>
            <w:tcBorders>
              <w:top w:val="single" w:color="000000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</w:tcPr>
          <w:p w:rsidRPr="009041F4" w:rsidR="00087238" w:rsidP="009041F4" w:rsidRDefault="00087238" w14:paraId="446E8E59" w14:textId="77777777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single" w:color="000000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041F4" w:rsidR="00087238" w:rsidP="009041F4" w:rsidRDefault="00087238" w14:paraId="6057C32C" w14:textId="77777777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single" w:color="000000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9041F4" w:rsidR="00087238" w:rsidP="009041F4" w:rsidRDefault="00087238" w14:paraId="21E75CD5" w14:textId="77777777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Pr="009041F4" w:rsidR="00087238" w:rsidTr="00210A8C" w14:paraId="2F071C5E" w14:textId="77777777">
        <w:trPr>
          <w:trHeight w:val="1021"/>
        </w:trPr>
        <w:tc>
          <w:tcPr>
            <w:tcW w:w="4004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</w:tcPr>
          <w:p w:rsidRPr="009041F4" w:rsidR="00087238" w:rsidP="009041F4" w:rsidRDefault="00087238" w14:paraId="2D0DF25A" w14:textId="77777777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041F4" w:rsidR="00087238" w:rsidP="009041F4" w:rsidRDefault="00087238" w14:paraId="0B1725DD" w14:textId="77777777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9041F4" w:rsidR="00087238" w:rsidP="009041F4" w:rsidRDefault="00087238" w14:paraId="1214477C" w14:textId="77777777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Pr="009041F4" w:rsidR="00087238" w:rsidTr="00210A8C" w14:paraId="2FD96ECA" w14:textId="77777777">
        <w:trPr>
          <w:trHeight w:val="1021"/>
        </w:trPr>
        <w:tc>
          <w:tcPr>
            <w:tcW w:w="4004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</w:tcPr>
          <w:p w:rsidRPr="009041F4" w:rsidR="00087238" w:rsidP="009041F4" w:rsidRDefault="00087238" w14:paraId="3ED7FE17" w14:textId="77777777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</w:tcPr>
          <w:p w:rsidRPr="009041F4" w:rsidR="00087238" w:rsidP="009041F4" w:rsidRDefault="00087238" w14:paraId="7F3B9E2E" w14:textId="77777777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</w:tcPr>
          <w:p w:rsidRPr="009041F4" w:rsidR="00087238" w:rsidP="009041F4" w:rsidRDefault="00087238" w14:paraId="2D304525" w14:textId="77777777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</w:tbl>
    <w:p w:rsidRPr="009041F4" w:rsidR="00841506" w:rsidP="009041F4" w:rsidRDefault="00841506" w14:paraId="437C06C3" w14:textId="77777777">
      <w:pPr>
        <w:spacing w:line="276" w:lineRule="auto"/>
        <w:rPr>
          <w:rFonts w:ascii="Marianne" w:hAnsi="Marianne" w:cs="Arial"/>
          <w:sz w:val="20"/>
        </w:rPr>
      </w:pPr>
    </w:p>
    <w:tbl>
      <w:tblPr>
        <w:tblW w:w="963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Pr="00210A8C" w:rsidR="00841506" w:rsidTr="00B65E1D" w14:paraId="3D5D76BB" w14:textId="77777777">
        <w:tc>
          <w:tcPr>
            <w:tcW w:w="9639" w:type="dxa"/>
            <w:shd w:val="clear" w:color="auto" w:fill="D9D9D9" w:themeFill="background1" w:themeFillShade="D9"/>
          </w:tcPr>
          <w:p w:rsidRPr="00210A8C" w:rsidR="00841506" w:rsidP="00210A8C" w:rsidRDefault="00841506" w14:paraId="081C3658" w14:textId="4E314721">
            <w:pPr>
              <w:pStyle w:val="Titre1"/>
              <w:spacing w:line="276" w:lineRule="auto"/>
            </w:pPr>
            <w:r w:rsidRPr="00210A8C">
              <w:t xml:space="preserve">Identification </w:t>
            </w:r>
            <w:r w:rsidRPr="00210A8C" w:rsidR="00B65E1D">
              <w:t>de</w:t>
            </w:r>
            <w:r w:rsidR="001A2E30">
              <w:t xml:space="preserve">s </w:t>
            </w:r>
            <w:r w:rsidRPr="00210A8C" w:rsidR="00B65E1D">
              <w:t>acheteur</w:t>
            </w:r>
            <w:r w:rsidR="001A2E30">
              <w:t xml:space="preserve">s </w:t>
            </w:r>
          </w:p>
        </w:tc>
      </w:tr>
    </w:tbl>
    <w:p w:rsidRPr="009041F4" w:rsidR="00841506" w:rsidP="009041F4" w:rsidRDefault="00841506" w14:paraId="45A0B694" w14:textId="77777777">
      <w:pPr>
        <w:spacing w:line="276" w:lineRule="auto"/>
        <w:rPr>
          <w:rFonts w:ascii="Marianne" w:hAnsi="Marianne"/>
          <w:sz w:val="20"/>
        </w:rPr>
      </w:pPr>
    </w:p>
    <w:p w:rsidRPr="00210A8C" w:rsidR="00841506" w:rsidP="00331988" w:rsidRDefault="00841506" w14:paraId="41893304" w14:textId="0CE25071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 xml:space="preserve">Désignation </w:t>
      </w:r>
      <w:r w:rsidRPr="00210A8C" w:rsidR="00B65E1D">
        <w:rPr>
          <w:rFonts w:ascii="Marianne" w:hAnsi="Marianne" w:cs="Arial"/>
          <w:b/>
          <w:bCs/>
          <w:sz w:val="20"/>
        </w:rPr>
        <w:t>de</w:t>
      </w:r>
      <w:r w:rsidR="001A2E30">
        <w:rPr>
          <w:rFonts w:ascii="Marianne" w:hAnsi="Marianne" w:cs="Arial"/>
          <w:b/>
          <w:bCs/>
          <w:sz w:val="20"/>
        </w:rPr>
        <w:t xml:space="preserve">s </w:t>
      </w:r>
      <w:r w:rsidRPr="00210A8C" w:rsidR="00B65E1D">
        <w:rPr>
          <w:rFonts w:ascii="Marianne" w:hAnsi="Marianne" w:cs="Arial"/>
          <w:b/>
          <w:bCs/>
          <w:sz w:val="20"/>
        </w:rPr>
        <w:t>acheteur</w:t>
      </w:r>
      <w:r w:rsidR="001A2E30">
        <w:rPr>
          <w:rFonts w:ascii="Marianne" w:hAnsi="Marianne" w:cs="Arial"/>
          <w:b/>
          <w:bCs/>
          <w:sz w:val="20"/>
        </w:rPr>
        <w:t>s</w:t>
      </w:r>
      <w:r w:rsidRPr="00210A8C" w:rsidR="009932BA">
        <w:rPr>
          <w:rFonts w:ascii="Marianne" w:hAnsi="Marianne" w:cs="Arial"/>
          <w:b/>
          <w:bCs/>
          <w:sz w:val="20"/>
        </w:rPr>
        <w:t xml:space="preserve"> </w:t>
      </w:r>
      <w:r w:rsidRPr="00210A8C">
        <w:rPr>
          <w:rFonts w:ascii="Marianne" w:hAnsi="Marianne" w:cs="Arial"/>
          <w:b/>
          <w:bCs/>
          <w:sz w:val="20"/>
        </w:rPr>
        <w:t>:</w:t>
      </w:r>
    </w:p>
    <w:p w:rsidR="001A2E30" w:rsidP="009041F4" w:rsidRDefault="001A2E30" w14:paraId="53AA7725" w14:textId="77777777">
      <w:pPr>
        <w:pStyle w:val="En-tte"/>
        <w:tabs>
          <w:tab w:val="clear" w:pos="4536"/>
          <w:tab w:val="clear" w:pos="9072"/>
          <w:tab w:val="left" w:pos="5103"/>
        </w:tabs>
        <w:spacing w:line="276" w:lineRule="auto"/>
        <w:ind w:left="709"/>
        <w:rPr>
          <w:rFonts w:ascii="Marianne" w:hAnsi="Marianne" w:cs="Arial"/>
          <w:sz w:val="20"/>
        </w:rPr>
      </w:pPr>
    </w:p>
    <w:p w:rsidRPr="002011AA" w:rsidR="001A2E30" w:rsidP="001A2E30" w:rsidRDefault="001A2E30" w14:paraId="373D8C86" w14:textId="77777777">
      <w:pPr>
        <w:pStyle w:val="En-tte"/>
        <w:tabs>
          <w:tab w:val="clear" w:pos="4536"/>
          <w:tab w:val="clear" w:pos="9072"/>
          <w:tab w:val="left" w:pos="5103"/>
        </w:tabs>
        <w:ind w:left="709"/>
        <w:rPr>
          <w:rFonts w:ascii="Marianne" w:hAnsi="Marianne" w:cs="Arial"/>
          <w:b/>
          <w:bCs/>
          <w:sz w:val="20"/>
        </w:rPr>
      </w:pPr>
      <w:r w:rsidRPr="002011AA">
        <w:rPr>
          <w:rFonts w:ascii="Marianne" w:hAnsi="Marianne" w:cs="Arial"/>
          <w:b/>
          <w:bCs/>
          <w:sz w:val="20"/>
        </w:rPr>
        <w:t xml:space="preserve">Réseau CANOPE (Coordonnateur du groupement de commandes constitué avec le CNED par convention du 17 avril 2023) </w:t>
      </w:r>
    </w:p>
    <w:p w:rsidRPr="002011AA" w:rsidR="001A2E30" w:rsidP="001A2E30" w:rsidRDefault="001A2E30" w14:paraId="596F7707" w14:textId="77777777">
      <w:pPr>
        <w:pStyle w:val="En-tte"/>
        <w:tabs>
          <w:tab w:val="clear" w:pos="4536"/>
          <w:tab w:val="clear" w:pos="9072"/>
          <w:tab w:val="left" w:pos="5103"/>
        </w:tabs>
        <w:ind w:left="709"/>
        <w:rPr>
          <w:rFonts w:ascii="Marianne" w:hAnsi="Marianne" w:cs="Arial"/>
          <w:b/>
          <w:bCs/>
          <w:sz w:val="20"/>
        </w:rPr>
      </w:pPr>
    </w:p>
    <w:p w:rsidRPr="002011AA" w:rsidR="001A2E30" w:rsidP="001A2E30" w:rsidRDefault="001A2E30" w14:paraId="4F44B23E" w14:textId="77777777">
      <w:pPr>
        <w:pStyle w:val="En-tte"/>
        <w:tabs>
          <w:tab w:val="clear" w:pos="4536"/>
          <w:tab w:val="clear" w:pos="9072"/>
          <w:tab w:val="left" w:pos="5103"/>
        </w:tabs>
        <w:ind w:left="709"/>
        <w:rPr>
          <w:rFonts w:ascii="Marianne" w:hAnsi="Marianne" w:cs="Arial"/>
          <w:sz w:val="20"/>
        </w:rPr>
      </w:pPr>
      <w:r w:rsidRPr="002011AA">
        <w:rPr>
          <w:rFonts w:ascii="Marianne" w:hAnsi="Marianne" w:cs="Arial"/>
          <w:sz w:val="20"/>
        </w:rPr>
        <w:t>1 avenue du Futuroscope</w:t>
      </w:r>
    </w:p>
    <w:p w:rsidRPr="002011AA" w:rsidR="001A2E30" w:rsidP="001A2E30" w:rsidRDefault="001A2E30" w14:paraId="1976CBE4" w14:textId="77777777">
      <w:pPr>
        <w:pStyle w:val="En-tte"/>
        <w:tabs>
          <w:tab w:val="clear" w:pos="4536"/>
          <w:tab w:val="clear" w:pos="9072"/>
          <w:tab w:val="left" w:pos="5103"/>
        </w:tabs>
        <w:ind w:left="709"/>
        <w:rPr>
          <w:rFonts w:ascii="Marianne" w:hAnsi="Marianne" w:cs="Arial"/>
          <w:sz w:val="20"/>
        </w:rPr>
      </w:pPr>
      <w:r w:rsidRPr="002011AA">
        <w:rPr>
          <w:rFonts w:ascii="Marianne" w:hAnsi="Marianne" w:cs="Arial"/>
          <w:sz w:val="20"/>
        </w:rPr>
        <w:t>Téléport 1 @4</w:t>
      </w:r>
    </w:p>
    <w:p w:rsidRPr="002011AA" w:rsidR="001A2E30" w:rsidP="001A2E30" w:rsidRDefault="001A2E30" w14:paraId="7D78BBB9" w14:textId="77777777">
      <w:pPr>
        <w:pStyle w:val="En-tte"/>
        <w:tabs>
          <w:tab w:val="clear" w:pos="4536"/>
          <w:tab w:val="clear" w:pos="9072"/>
        </w:tabs>
        <w:ind w:left="709"/>
        <w:rPr>
          <w:rFonts w:ascii="Marianne" w:hAnsi="Marianne" w:cs="Arial"/>
          <w:sz w:val="20"/>
        </w:rPr>
      </w:pPr>
      <w:r w:rsidRPr="002011AA">
        <w:rPr>
          <w:rFonts w:ascii="Marianne" w:hAnsi="Marianne" w:cs="Arial"/>
          <w:sz w:val="20"/>
        </w:rPr>
        <w:t>CS 80158</w:t>
      </w:r>
    </w:p>
    <w:p w:rsidRPr="002011AA" w:rsidR="001A2E30" w:rsidP="001A2E30" w:rsidRDefault="001A2E30" w14:paraId="1BC69681" w14:textId="77777777">
      <w:pPr>
        <w:pStyle w:val="En-tte"/>
        <w:tabs>
          <w:tab w:val="clear" w:pos="4536"/>
          <w:tab w:val="clear" w:pos="9072"/>
        </w:tabs>
        <w:ind w:left="709"/>
        <w:rPr>
          <w:rFonts w:ascii="Marianne" w:hAnsi="Marianne" w:cs="Arial"/>
          <w:sz w:val="20"/>
        </w:rPr>
      </w:pPr>
      <w:r w:rsidRPr="002011AA">
        <w:rPr>
          <w:rFonts w:ascii="Marianne" w:hAnsi="Marianne" w:cs="Arial"/>
          <w:sz w:val="20"/>
        </w:rPr>
        <w:t>86961 FUTUROSCOPE</w:t>
      </w:r>
    </w:p>
    <w:p w:rsidRPr="002011AA" w:rsidR="001A2E30" w:rsidP="001A2E30" w:rsidRDefault="001A2E30" w14:paraId="2C8894BA" w14:textId="77777777">
      <w:pPr>
        <w:pStyle w:val="En-tte"/>
        <w:tabs>
          <w:tab w:val="clear" w:pos="4536"/>
          <w:tab w:val="clear" w:pos="9072"/>
        </w:tabs>
        <w:ind w:left="709"/>
        <w:rPr>
          <w:rFonts w:ascii="Marianne" w:hAnsi="Marianne" w:cs="Arial"/>
          <w:sz w:val="20"/>
        </w:rPr>
      </w:pPr>
    </w:p>
    <w:p w:rsidRPr="002011AA" w:rsidR="001A2E30" w:rsidP="001A2E30" w:rsidRDefault="001A2E30" w14:paraId="0EBE7073" w14:textId="77777777">
      <w:pPr>
        <w:pStyle w:val="En-tte"/>
        <w:tabs>
          <w:tab w:val="clear" w:pos="4536"/>
          <w:tab w:val="clear" w:pos="9072"/>
        </w:tabs>
        <w:ind w:left="709"/>
        <w:rPr>
          <w:rFonts w:ascii="Marianne" w:hAnsi="Marianne" w:cs="Arial"/>
          <w:sz w:val="20"/>
        </w:rPr>
      </w:pPr>
      <w:r w:rsidRPr="002011AA">
        <w:rPr>
          <w:rFonts w:ascii="Marianne" w:hAnsi="Marianne" w:cs="Arial"/>
          <w:sz w:val="20"/>
        </w:rPr>
        <w:t>Téléphone</w:t>
      </w:r>
      <w:r w:rsidRPr="002011AA">
        <w:rPr>
          <w:rFonts w:ascii="Calibri" w:hAnsi="Calibri" w:cs="Calibri"/>
          <w:sz w:val="20"/>
        </w:rPr>
        <w:t> </w:t>
      </w:r>
      <w:r w:rsidRPr="002011AA">
        <w:rPr>
          <w:rFonts w:ascii="Marianne" w:hAnsi="Marianne" w:cs="Arial"/>
          <w:sz w:val="20"/>
        </w:rPr>
        <w:t>: 05 49 49 75 28</w:t>
      </w:r>
    </w:p>
    <w:p w:rsidRPr="002011AA" w:rsidR="001A2E30" w:rsidP="001A2E30" w:rsidRDefault="001A2E30" w14:paraId="3AECAD31" w14:textId="77777777">
      <w:pPr>
        <w:pStyle w:val="En-tte"/>
        <w:tabs>
          <w:tab w:val="clear" w:pos="4536"/>
          <w:tab w:val="clear" w:pos="9072"/>
        </w:tabs>
        <w:ind w:left="709"/>
        <w:rPr>
          <w:rFonts w:ascii="Marianne" w:hAnsi="Marianne" w:cs="Arial"/>
          <w:sz w:val="20"/>
        </w:rPr>
      </w:pPr>
      <w:r w:rsidRPr="002011AA">
        <w:rPr>
          <w:rFonts w:ascii="Marianne" w:hAnsi="Marianne" w:cs="Arial"/>
          <w:sz w:val="20"/>
        </w:rPr>
        <w:t>Télécopie</w:t>
      </w:r>
      <w:r w:rsidRPr="002011AA">
        <w:rPr>
          <w:rFonts w:ascii="Calibri" w:hAnsi="Calibri" w:cs="Calibri"/>
          <w:sz w:val="20"/>
        </w:rPr>
        <w:t> </w:t>
      </w:r>
      <w:r w:rsidRPr="002011AA">
        <w:rPr>
          <w:rFonts w:ascii="Marianne" w:hAnsi="Marianne" w:cs="Arial"/>
          <w:sz w:val="20"/>
        </w:rPr>
        <w:t>: 05 49 49 79 67</w:t>
      </w:r>
    </w:p>
    <w:p w:rsidRPr="002011AA" w:rsidR="001A2E30" w:rsidP="001A2E30" w:rsidRDefault="001A2E30" w14:paraId="24BCFA3C" w14:textId="77777777">
      <w:pPr>
        <w:pStyle w:val="En-tte"/>
        <w:tabs>
          <w:tab w:val="clear" w:pos="4536"/>
          <w:tab w:val="clear" w:pos="9072"/>
        </w:tabs>
        <w:ind w:left="709"/>
        <w:rPr>
          <w:rFonts w:ascii="Marianne" w:hAnsi="Marianne" w:cs="Arial"/>
          <w:sz w:val="20"/>
        </w:rPr>
      </w:pPr>
    </w:p>
    <w:p w:rsidRPr="002011AA" w:rsidR="001A2E30" w:rsidP="001A2E30" w:rsidRDefault="001A2E30" w14:paraId="00D88394" w14:textId="77777777">
      <w:pPr>
        <w:pStyle w:val="En-tte"/>
        <w:tabs>
          <w:tab w:val="clear" w:pos="4536"/>
          <w:tab w:val="clear" w:pos="9072"/>
        </w:tabs>
        <w:ind w:left="709"/>
        <w:rPr>
          <w:rFonts w:ascii="Marianne" w:hAnsi="Marianne" w:cs="Arial"/>
          <w:sz w:val="20"/>
        </w:rPr>
      </w:pPr>
      <w:r w:rsidRPr="002011AA">
        <w:rPr>
          <w:rFonts w:ascii="Marianne" w:hAnsi="Marianne" w:cs="Arial"/>
          <w:sz w:val="20"/>
        </w:rPr>
        <w:t>SIRET</w:t>
      </w:r>
      <w:r w:rsidRPr="002011AA">
        <w:rPr>
          <w:rFonts w:ascii="Calibri" w:hAnsi="Calibri" w:cs="Calibri"/>
          <w:sz w:val="20"/>
        </w:rPr>
        <w:t> </w:t>
      </w:r>
      <w:r w:rsidRPr="002011AA">
        <w:rPr>
          <w:rFonts w:ascii="Marianne" w:hAnsi="Marianne" w:cs="Arial"/>
          <w:sz w:val="20"/>
        </w:rPr>
        <w:t>: 180 043</w:t>
      </w:r>
      <w:r w:rsidRPr="002011AA">
        <w:rPr>
          <w:rFonts w:ascii="Calibri" w:hAnsi="Calibri" w:cs="Calibri"/>
          <w:sz w:val="20"/>
        </w:rPr>
        <w:t> </w:t>
      </w:r>
      <w:r w:rsidRPr="002011AA">
        <w:rPr>
          <w:rFonts w:ascii="Marianne" w:hAnsi="Marianne" w:cs="Arial"/>
          <w:sz w:val="20"/>
        </w:rPr>
        <w:t>010 01485</w:t>
      </w:r>
    </w:p>
    <w:p w:rsidRPr="002011AA" w:rsidR="001A2E30" w:rsidP="001A2E30" w:rsidRDefault="001A2E30" w14:paraId="0D3C6596" w14:textId="77777777">
      <w:pPr>
        <w:pStyle w:val="En-tte"/>
        <w:tabs>
          <w:tab w:val="clear" w:pos="4536"/>
          <w:tab w:val="clear" w:pos="9072"/>
        </w:tabs>
        <w:ind w:left="709"/>
        <w:rPr>
          <w:rFonts w:ascii="Marianne" w:hAnsi="Marianne" w:cs="Arial"/>
          <w:sz w:val="20"/>
        </w:rPr>
      </w:pPr>
    </w:p>
    <w:p w:rsidRPr="002011AA" w:rsidR="001A2E30" w:rsidP="001A2E30" w:rsidRDefault="001A2E30" w14:paraId="6111F466" w14:textId="77777777">
      <w:pPr>
        <w:pStyle w:val="En-tte"/>
        <w:tabs>
          <w:tab w:val="clear" w:pos="4536"/>
          <w:tab w:val="clear" w:pos="9072"/>
        </w:tabs>
        <w:ind w:left="709"/>
        <w:rPr>
          <w:rFonts w:ascii="Marianne" w:hAnsi="Marianne" w:cs="Arial"/>
          <w:sz w:val="20"/>
        </w:rPr>
      </w:pPr>
      <w:r w:rsidRPr="002011AA">
        <w:rPr>
          <w:rFonts w:ascii="Marianne" w:hAnsi="Marianne" w:cs="Arial"/>
          <w:sz w:val="20"/>
        </w:rPr>
        <w:t>Adresse mail</w:t>
      </w:r>
      <w:r w:rsidRPr="002011AA">
        <w:rPr>
          <w:rFonts w:ascii="Calibri" w:hAnsi="Calibri" w:cs="Calibri"/>
          <w:sz w:val="20"/>
        </w:rPr>
        <w:t> </w:t>
      </w:r>
      <w:r w:rsidRPr="002011AA">
        <w:rPr>
          <w:rFonts w:ascii="Marianne" w:hAnsi="Marianne" w:cs="Arial"/>
          <w:sz w:val="20"/>
        </w:rPr>
        <w:t xml:space="preserve">: </w:t>
      </w:r>
      <w:hyperlink w:history="1" r:id="rId15">
        <w:r w:rsidRPr="002011AA">
          <w:rPr>
            <w:rStyle w:val="Lienhypertexte"/>
            <w:rFonts w:ascii="Marianne" w:hAnsi="Marianne" w:cs="Arial"/>
            <w:sz w:val="20"/>
          </w:rPr>
          <w:t>achats.dsfjs@reseau-canope.fr</w:t>
        </w:r>
      </w:hyperlink>
    </w:p>
    <w:p w:rsidRPr="002011AA" w:rsidR="001A2E30" w:rsidP="001A2E30" w:rsidRDefault="001A2E30" w14:paraId="08D9C849" w14:textId="77777777">
      <w:pPr>
        <w:pStyle w:val="En-tte"/>
        <w:ind w:left="709"/>
        <w:rPr>
          <w:rFonts w:ascii="Marianne" w:hAnsi="Marianne" w:cs="Arial"/>
          <w:b/>
          <w:sz w:val="20"/>
          <w:lang w:bidi="fr-FR"/>
        </w:rPr>
      </w:pPr>
    </w:p>
    <w:p w:rsidRPr="002011AA" w:rsidR="001A2E30" w:rsidP="001A2E30" w:rsidRDefault="001A2E30" w14:paraId="25E53E6F" w14:textId="77777777">
      <w:pPr>
        <w:pStyle w:val="En-tte"/>
        <w:ind w:left="709"/>
        <w:rPr>
          <w:rFonts w:ascii="Marianne" w:hAnsi="Marianne" w:cs="Arial"/>
          <w:b/>
          <w:sz w:val="20"/>
          <w:lang w:bidi="fr-FR"/>
        </w:rPr>
      </w:pPr>
      <w:r w:rsidRPr="002011AA">
        <w:rPr>
          <w:rFonts w:ascii="Marianne" w:hAnsi="Marianne" w:cs="Arial"/>
          <w:b/>
          <w:sz w:val="20"/>
          <w:lang w:bidi="fr-FR"/>
        </w:rPr>
        <w:t>La part des commandes à la charge de RESEAU CANOPE est de 34 % du montant du marché</w:t>
      </w:r>
    </w:p>
    <w:p w:rsidRPr="002011AA" w:rsidR="001A2E30" w:rsidP="001A2E30" w:rsidRDefault="001A2E30" w14:paraId="6698FEB7" w14:textId="77777777">
      <w:pPr>
        <w:pStyle w:val="En-tte"/>
        <w:ind w:left="709"/>
        <w:rPr>
          <w:rFonts w:ascii="Marianne" w:hAnsi="Marianne" w:cs="Arial"/>
          <w:b/>
          <w:sz w:val="20"/>
          <w:lang w:bidi="fr-FR"/>
        </w:rPr>
      </w:pPr>
    </w:p>
    <w:p w:rsidRPr="002011AA" w:rsidR="001A2E30" w:rsidP="001A2E30" w:rsidRDefault="001A2E30" w14:paraId="16709CE2" w14:textId="77777777">
      <w:pPr>
        <w:pStyle w:val="En-tte"/>
        <w:ind w:left="709"/>
        <w:rPr>
          <w:rFonts w:ascii="Marianne" w:hAnsi="Marianne" w:cs="Arial"/>
          <w:b/>
          <w:sz w:val="20"/>
          <w:lang w:bidi="fr-FR"/>
        </w:rPr>
      </w:pPr>
      <w:r w:rsidRPr="002011AA">
        <w:rPr>
          <w:rFonts w:ascii="Marianne" w:hAnsi="Marianne" w:cs="Arial"/>
          <w:b/>
          <w:sz w:val="20"/>
          <w:lang w:bidi="fr-FR"/>
        </w:rPr>
        <w:t xml:space="preserve"> Et</w:t>
      </w:r>
    </w:p>
    <w:p w:rsidRPr="002011AA" w:rsidR="001A2E30" w:rsidP="001A2E30" w:rsidRDefault="001A2E30" w14:paraId="793F3AE0" w14:textId="77777777">
      <w:pPr>
        <w:pStyle w:val="En-tte"/>
        <w:ind w:left="709"/>
        <w:rPr>
          <w:rFonts w:ascii="Marianne" w:hAnsi="Marianne" w:cs="Arial"/>
          <w:b/>
          <w:sz w:val="20"/>
          <w:lang w:bidi="fr-FR"/>
        </w:rPr>
      </w:pPr>
    </w:p>
    <w:p w:rsidRPr="002011AA" w:rsidR="001A2E30" w:rsidP="001A2E30" w:rsidRDefault="001A2E30" w14:paraId="09C2AD19" w14:textId="77777777">
      <w:pPr>
        <w:pStyle w:val="En-tte"/>
        <w:ind w:left="709"/>
        <w:rPr>
          <w:rFonts w:ascii="Marianne" w:hAnsi="Marianne" w:cs="Arial"/>
          <w:b/>
          <w:sz w:val="20"/>
          <w:lang w:bidi="fr-FR"/>
        </w:rPr>
      </w:pPr>
      <w:r w:rsidRPr="002011AA">
        <w:rPr>
          <w:rFonts w:ascii="Marianne" w:hAnsi="Marianne" w:cs="Arial"/>
          <w:b/>
          <w:sz w:val="20"/>
          <w:lang w:bidi="fr-FR"/>
        </w:rPr>
        <w:t>Le Centre national d'enseignement à distance (membre du groupement d’achats)</w:t>
      </w:r>
    </w:p>
    <w:p w:rsidRPr="002011AA" w:rsidR="001A2E30" w:rsidP="001A2E30" w:rsidRDefault="001A2E30" w14:paraId="0C77462B" w14:textId="77777777">
      <w:pPr>
        <w:pStyle w:val="En-tte"/>
        <w:ind w:left="709"/>
        <w:rPr>
          <w:rFonts w:ascii="Marianne" w:hAnsi="Marianne" w:cs="Arial"/>
          <w:sz w:val="20"/>
          <w:lang w:val="en-US"/>
        </w:rPr>
      </w:pPr>
      <w:r w:rsidRPr="002011AA">
        <w:rPr>
          <w:rFonts w:ascii="Marianne" w:hAnsi="Marianne" w:cs="Arial"/>
          <w:sz w:val="20"/>
          <w:lang w:val="en-US"/>
        </w:rPr>
        <w:t>2 boulevard Nicephore Niepce –</w:t>
      </w:r>
    </w:p>
    <w:p w:rsidRPr="002011AA" w:rsidR="001A2E30" w:rsidP="001A2E30" w:rsidRDefault="001A2E30" w14:paraId="56CB87EE" w14:textId="77777777">
      <w:pPr>
        <w:pStyle w:val="En-tte"/>
        <w:ind w:left="709"/>
        <w:rPr>
          <w:rFonts w:ascii="Marianne" w:hAnsi="Marianne" w:cs="Arial"/>
          <w:sz w:val="20"/>
          <w:lang w:val="en-US"/>
        </w:rPr>
      </w:pPr>
      <w:r w:rsidRPr="002011AA">
        <w:rPr>
          <w:rFonts w:ascii="Marianne" w:hAnsi="Marianne" w:cs="Arial"/>
          <w:sz w:val="20"/>
          <w:lang w:val="en-US"/>
        </w:rPr>
        <w:t>Teleport 2 BP 80300</w:t>
      </w:r>
    </w:p>
    <w:p w:rsidRPr="002011AA" w:rsidR="001A2E30" w:rsidP="001A2E30" w:rsidRDefault="001A2E30" w14:paraId="592AAB06" w14:textId="77777777">
      <w:pPr>
        <w:pStyle w:val="En-tte"/>
        <w:ind w:left="709"/>
        <w:rPr>
          <w:rFonts w:ascii="Marianne" w:hAnsi="Marianne" w:cs="Arial"/>
          <w:sz w:val="20"/>
          <w:lang w:bidi="fr-FR"/>
        </w:rPr>
      </w:pPr>
      <w:r w:rsidRPr="002011AA">
        <w:rPr>
          <w:rFonts w:ascii="Marianne" w:hAnsi="Marianne" w:cs="Arial"/>
          <w:sz w:val="20"/>
          <w:lang w:bidi="fr-FR"/>
        </w:rPr>
        <w:t xml:space="preserve">86963 Futuroscope Chasseneuil </w:t>
      </w:r>
    </w:p>
    <w:p w:rsidRPr="002011AA" w:rsidR="001A2E30" w:rsidP="001A2E30" w:rsidRDefault="001A2E30" w14:paraId="7A11246D" w14:textId="5A2ACE14">
      <w:pPr>
        <w:pStyle w:val="En-tte"/>
        <w:tabs>
          <w:tab w:val="clear" w:pos="4536"/>
          <w:tab w:val="clear" w:pos="9072"/>
        </w:tabs>
        <w:ind w:left="709"/>
        <w:rPr>
          <w:rFonts w:ascii="Marianne" w:hAnsi="Marianne" w:cs="Arial"/>
          <w:sz w:val="20"/>
          <w:lang w:bidi="fr-FR"/>
        </w:rPr>
      </w:pPr>
      <w:r w:rsidRPr="002011AA">
        <w:rPr>
          <w:rFonts w:ascii="Marianne" w:hAnsi="Marianne" w:cs="Arial"/>
          <w:sz w:val="20"/>
          <w:lang w:bidi="fr-FR"/>
        </w:rPr>
        <w:t xml:space="preserve">Représenté par sa Directrice Générale Anne Szymczak, nommée par arrêté du 12 mars 2025 ; </w:t>
      </w:r>
    </w:p>
    <w:p w:rsidRPr="002011AA" w:rsidR="001A2E30" w:rsidP="001A2E30" w:rsidRDefault="001A2E30" w14:paraId="54EFDECB" w14:textId="1A8501B6">
      <w:pPr>
        <w:pStyle w:val="En-tte"/>
        <w:tabs>
          <w:tab w:val="clear" w:pos="4536"/>
          <w:tab w:val="clear" w:pos="9072"/>
        </w:tabs>
        <w:ind w:left="709"/>
        <w:rPr>
          <w:rFonts w:ascii="Marianne" w:hAnsi="Marianne" w:cs="Arial"/>
          <w:sz w:val="20"/>
          <w:lang w:bidi="fr-FR"/>
        </w:rPr>
      </w:pPr>
      <w:r w:rsidRPr="002011AA">
        <w:rPr>
          <w:rFonts w:ascii="Marianne" w:hAnsi="Marianne" w:cs="Arial"/>
          <w:sz w:val="20"/>
          <w:lang w:bidi="fr-FR"/>
        </w:rPr>
        <w:t>Dénommé le CNED</w:t>
      </w:r>
    </w:p>
    <w:p w:rsidR="001A2E30" w:rsidP="001A2E30" w:rsidRDefault="001A2E30" w14:paraId="1142F4E1" w14:textId="77777777">
      <w:pPr>
        <w:pStyle w:val="En-tte"/>
        <w:tabs>
          <w:tab w:val="clear" w:pos="4536"/>
          <w:tab w:val="clear" w:pos="9072"/>
        </w:tabs>
        <w:ind w:left="709"/>
        <w:rPr>
          <w:rFonts w:ascii="Marianne" w:hAnsi="Marianne" w:cs="Arial"/>
          <w:sz w:val="18"/>
          <w:szCs w:val="18"/>
          <w:lang w:bidi="fr-FR"/>
        </w:rPr>
      </w:pPr>
    </w:p>
    <w:p w:rsidRPr="002011AA" w:rsidR="001A2E30" w:rsidP="001A2E30" w:rsidRDefault="001A2E30" w14:paraId="50B91B20" w14:textId="77777777">
      <w:pPr>
        <w:pStyle w:val="En-tte"/>
        <w:ind w:left="709"/>
        <w:rPr>
          <w:rFonts w:ascii="Marianne" w:hAnsi="Marianne" w:cs="Arial"/>
          <w:b/>
          <w:sz w:val="20"/>
          <w:lang w:bidi="fr-FR"/>
        </w:rPr>
      </w:pPr>
      <w:r w:rsidRPr="002011AA">
        <w:rPr>
          <w:rFonts w:ascii="Marianne" w:hAnsi="Marianne" w:cs="Arial"/>
          <w:b/>
          <w:sz w:val="20"/>
          <w:lang w:bidi="fr-FR"/>
        </w:rPr>
        <w:t>La part des commandes à la charge du CNED est de 66 % du montant du marché.</w:t>
      </w:r>
    </w:p>
    <w:p w:rsidRPr="00B65E1D" w:rsidR="001A2E30" w:rsidP="001A2E30" w:rsidRDefault="001A2E30" w14:paraId="68528E16" w14:textId="77777777">
      <w:pPr>
        <w:pStyle w:val="En-tte"/>
        <w:tabs>
          <w:tab w:val="clear" w:pos="4536"/>
          <w:tab w:val="clear" w:pos="9072"/>
        </w:tabs>
        <w:ind w:left="709"/>
        <w:rPr>
          <w:rFonts w:ascii="Marianne" w:hAnsi="Marianne" w:cs="Arial"/>
          <w:sz w:val="18"/>
          <w:szCs w:val="18"/>
        </w:rPr>
      </w:pPr>
    </w:p>
    <w:p w:rsidRPr="00B65E1D" w:rsidR="001A2E30" w:rsidP="001A2E30" w:rsidRDefault="001A2E30" w14:paraId="4221DEAC" w14:textId="77777777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18"/>
          <w:szCs w:val="18"/>
        </w:rPr>
      </w:pPr>
    </w:p>
    <w:p w:rsidRPr="002011AA" w:rsidR="001A2E30" w:rsidP="0499E2DA" w:rsidRDefault="001A2E30" w14:paraId="28684FEA" w14:textId="318ABF18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 w:val="1"/>
          <w:bCs w:val="1"/>
          <w:sz w:val="20"/>
          <w:szCs w:val="20"/>
        </w:rPr>
      </w:pPr>
      <w:r w:rsidRPr="06FF9387" w:rsidR="001A2E30">
        <w:rPr>
          <w:rFonts w:ascii="Marianne" w:hAnsi="Marianne" w:cs="Arial"/>
          <w:b w:val="1"/>
          <w:bCs w:val="1"/>
          <w:sz w:val="20"/>
          <w:szCs w:val="20"/>
        </w:rPr>
        <w:t xml:space="preserve">Nom, prénom, qualité du signataire du marché public </w:t>
      </w:r>
      <w:r w:rsidRPr="06FF9387" w:rsidR="001A2E30">
        <w:rPr>
          <w:rFonts w:ascii="Marianne" w:hAnsi="Marianne" w:cs="Arial"/>
          <w:b w:val="1"/>
          <w:bCs w:val="1"/>
          <w:sz w:val="18"/>
          <w:szCs w:val="18"/>
        </w:rPr>
        <w:t>:</w:t>
      </w:r>
      <w:r w:rsidRPr="06FF9387" w:rsidR="002011AA">
        <w:rPr>
          <w:rFonts w:ascii="Marianne" w:hAnsi="Marianne" w:cs="Arial"/>
          <w:b w:val="1"/>
          <w:bCs w:val="1"/>
          <w:sz w:val="18"/>
          <w:szCs w:val="18"/>
        </w:rPr>
        <w:t xml:space="preserve"> </w:t>
      </w:r>
      <w:r w:rsidRPr="06FF9387" w:rsidR="002011AA">
        <w:rPr>
          <w:rFonts w:ascii="Marianne" w:hAnsi="Marianne" w:cs="Arial"/>
          <w:b w:val="1"/>
          <w:bCs w:val="1"/>
          <w:sz w:val="20"/>
          <w:szCs w:val="20"/>
        </w:rPr>
        <w:t>M</w:t>
      </w:r>
      <w:r w:rsidRPr="06FF9387" w:rsidR="2F0343FE">
        <w:rPr>
          <w:rFonts w:ascii="Marianne" w:hAnsi="Marianne" w:cs="Arial"/>
          <w:b w:val="1"/>
          <w:bCs w:val="1"/>
          <w:sz w:val="20"/>
          <w:szCs w:val="20"/>
        </w:rPr>
        <w:t>onsieur Samuel VITEL</w:t>
      </w:r>
      <w:r w:rsidRPr="06FF9387" w:rsidR="002011AA">
        <w:rPr>
          <w:rFonts w:ascii="Marianne" w:hAnsi="Marianne" w:cs="Arial"/>
          <w:b w:val="1"/>
          <w:bCs w:val="1"/>
          <w:sz w:val="20"/>
          <w:szCs w:val="20"/>
        </w:rPr>
        <w:t>, Direct</w:t>
      </w:r>
      <w:r w:rsidRPr="06FF9387" w:rsidR="56DA39E4">
        <w:rPr>
          <w:rFonts w:ascii="Marianne" w:hAnsi="Marianne" w:cs="Arial"/>
          <w:b w:val="1"/>
          <w:bCs w:val="1"/>
          <w:sz w:val="20"/>
          <w:szCs w:val="20"/>
        </w:rPr>
        <w:t>eu</w:t>
      </w:r>
      <w:r w:rsidRPr="06FF9387" w:rsidR="002011AA">
        <w:rPr>
          <w:rFonts w:ascii="Marianne" w:hAnsi="Marianne" w:cs="Arial"/>
          <w:b w:val="1"/>
          <w:bCs w:val="1"/>
          <w:sz w:val="20"/>
          <w:szCs w:val="20"/>
        </w:rPr>
        <w:t>r Général</w:t>
      </w:r>
      <w:r w:rsidRPr="06FF9387" w:rsidR="40C5BDAB">
        <w:rPr>
          <w:rFonts w:ascii="Marianne" w:hAnsi="Marianne" w:cs="Arial"/>
          <w:b w:val="1"/>
          <w:bCs w:val="1"/>
          <w:sz w:val="20"/>
          <w:szCs w:val="20"/>
        </w:rPr>
        <w:t xml:space="preserve"> </w:t>
      </w:r>
      <w:r w:rsidRPr="06FF9387" w:rsidR="002011AA">
        <w:rPr>
          <w:rFonts w:ascii="Marianne" w:hAnsi="Marianne" w:cs="Arial"/>
          <w:b w:val="1"/>
          <w:bCs w:val="1"/>
          <w:sz w:val="20"/>
          <w:szCs w:val="20"/>
        </w:rPr>
        <w:t>de Réseau Canopé</w:t>
      </w:r>
    </w:p>
    <w:p w:rsidRPr="00B051FF" w:rsidR="001A2E30" w:rsidP="001A2E30" w:rsidRDefault="001A2E30" w14:paraId="44CE9F45" w14:textId="77777777">
      <w:pPr>
        <w:ind w:left="709"/>
        <w:rPr>
          <w:rFonts w:ascii="Marianne" w:hAnsi="Marianne" w:cs="Arial"/>
          <w:b/>
          <w:bCs/>
          <w:sz w:val="18"/>
          <w:szCs w:val="18"/>
        </w:rPr>
      </w:pPr>
    </w:p>
    <w:p w:rsidRPr="00210A8C" w:rsidR="00841506" w:rsidP="06FF9387" w:rsidRDefault="00841506" w14:paraId="4E26BA76" w14:textId="1F411E76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 w:val="1"/>
          <w:bCs w:val="1"/>
          <w:sz w:val="20"/>
          <w:szCs w:val="20"/>
        </w:rPr>
      </w:pPr>
      <w:r w:rsidRPr="1EDAF899" w:rsidR="00841506">
        <w:rPr>
          <w:rFonts w:ascii="Marianne" w:hAnsi="Marianne" w:cs="Arial"/>
          <w:b w:val="1"/>
          <w:bCs w:val="1"/>
          <w:sz w:val="20"/>
          <w:szCs w:val="20"/>
        </w:rPr>
        <w:t xml:space="preserve">Personne habilitée à donner les renseignements prévus à </w:t>
      </w:r>
      <w:r w:rsidRPr="1EDAF899" w:rsidR="00D3784D">
        <w:rPr>
          <w:rFonts w:ascii="Marianne" w:hAnsi="Marianne" w:cs="Arial"/>
          <w:b w:val="1"/>
          <w:bCs w:val="1"/>
          <w:sz w:val="20"/>
          <w:szCs w:val="20"/>
        </w:rPr>
        <w:t xml:space="preserve">l’articles R. 2191-59 à R. 2191-62 du code de la commande Publique </w:t>
      </w:r>
      <w:r w:rsidRPr="1EDAF899" w:rsidR="00841506">
        <w:rPr>
          <w:rFonts w:ascii="Marianne" w:hAnsi="Marianne" w:cs="Arial"/>
          <w:b w:val="1"/>
          <w:bCs w:val="1"/>
          <w:sz w:val="20"/>
          <w:szCs w:val="20"/>
        </w:rPr>
        <w:t>(nantissements ou cessions de créances)</w:t>
      </w:r>
      <w:r w:rsidRPr="1EDAF899" w:rsidR="00841506">
        <w:rPr>
          <w:rFonts w:ascii="Calibri" w:hAnsi="Calibri" w:cs="Calibri"/>
          <w:b w:val="1"/>
          <w:bCs w:val="1"/>
          <w:sz w:val="20"/>
          <w:szCs w:val="20"/>
        </w:rPr>
        <w:t> </w:t>
      </w:r>
      <w:r w:rsidRPr="1EDAF899" w:rsidR="00841506">
        <w:rPr>
          <w:rFonts w:ascii="Marianne" w:hAnsi="Marianne" w:cs="Arial"/>
          <w:b w:val="1"/>
          <w:bCs w:val="1"/>
          <w:sz w:val="20"/>
          <w:szCs w:val="20"/>
        </w:rPr>
        <w:t>:</w:t>
      </w:r>
    </w:p>
    <w:p w:rsidR="00C3330E" w:rsidP="1EDAF899" w:rsidRDefault="00C3330E" w14:paraId="3ECC2B0A" w14:textId="22961D66">
      <w:pPr>
        <w:pStyle w:val="Normal"/>
        <w:spacing w:line="276" w:lineRule="auto"/>
        <w:ind w:left="709"/>
        <w:rPr>
          <w:rFonts w:ascii="Marianne" w:hAnsi="Marianne" w:cs="Arial"/>
          <w:sz w:val="20"/>
          <w:szCs w:val="20"/>
        </w:rPr>
      </w:pPr>
      <w:r w:rsidRPr="1EDAF899" w:rsidR="0904DFC6">
        <w:rPr>
          <w:rFonts w:ascii="Marianne" w:hAnsi="Marianne" w:cs="Arial"/>
          <w:b w:val="0"/>
          <w:bCs w:val="0"/>
          <w:sz w:val="20"/>
          <w:szCs w:val="20"/>
        </w:rPr>
        <w:t>Monsieur Samuel VITEL, Directeur Général</w:t>
      </w:r>
      <w:r w:rsidRPr="1EDAF899" w:rsidR="00C3330E">
        <w:rPr>
          <w:rFonts w:ascii="Marianne" w:hAnsi="Marianne" w:cs="Arial"/>
          <w:b w:val="0"/>
          <w:bCs w:val="0"/>
          <w:sz w:val="20"/>
          <w:szCs w:val="20"/>
        </w:rPr>
        <w:t xml:space="preserve"> </w:t>
      </w:r>
      <w:r w:rsidRPr="1EDAF899" w:rsidR="00C3330E">
        <w:rPr>
          <w:rFonts w:ascii="Marianne" w:hAnsi="Marianne" w:cs="Arial"/>
          <w:sz w:val="20"/>
          <w:szCs w:val="20"/>
        </w:rPr>
        <w:t>de Réseau Canopé</w:t>
      </w:r>
    </w:p>
    <w:p w:rsidR="002011AA" w:rsidP="009041F4" w:rsidRDefault="002011AA" w14:paraId="65A09824" w14:textId="77777777">
      <w:pPr>
        <w:spacing w:line="276" w:lineRule="auto"/>
        <w:ind w:left="709"/>
        <w:rPr>
          <w:rFonts w:ascii="Marianne" w:hAnsi="Marianne" w:cs="Arial"/>
          <w:sz w:val="20"/>
        </w:rPr>
      </w:pPr>
    </w:p>
    <w:p w:rsidRPr="009041F4" w:rsidR="00841506" w:rsidP="009041F4" w:rsidRDefault="00841506" w14:paraId="399C073C" w14:textId="77777777">
      <w:pPr>
        <w:pStyle w:val="fcase2metab"/>
        <w:spacing w:line="276" w:lineRule="auto"/>
        <w:ind w:left="0" w:firstLine="0"/>
        <w:rPr>
          <w:rFonts w:ascii="Marianne" w:hAnsi="Marianne" w:cs="Arial"/>
        </w:rPr>
      </w:pPr>
    </w:p>
    <w:p w:rsidRPr="00210A8C" w:rsidR="00841506" w:rsidP="00210A8C" w:rsidRDefault="00841506" w14:paraId="31CE5227" w14:textId="77777777">
      <w:pPr>
        <w:pStyle w:val="Titre1"/>
        <w:numPr>
          <w:ilvl w:val="1"/>
          <w:numId w:val="20"/>
        </w:numPr>
      </w:pPr>
      <w:r w:rsidRPr="00210A8C">
        <w:t>Désignation, adresse, numéro de téléphone du comptable assignataire</w:t>
      </w:r>
      <w:r w:rsidRPr="00210A8C">
        <w:rPr>
          <w:rFonts w:ascii="Calibri" w:hAnsi="Calibri" w:cs="Calibri"/>
        </w:rPr>
        <w:t> </w:t>
      </w:r>
      <w:r w:rsidRPr="00210A8C">
        <w:t>:</w:t>
      </w:r>
    </w:p>
    <w:p w:rsidR="002011AA" w:rsidP="009041F4" w:rsidRDefault="002011AA" w14:paraId="36345377" w14:textId="77777777">
      <w:pPr>
        <w:spacing w:line="276" w:lineRule="auto"/>
        <w:ind w:left="709"/>
        <w:rPr>
          <w:rFonts w:ascii="Marianne" w:hAnsi="Marianne" w:cs="Arial"/>
          <w:sz w:val="20"/>
        </w:rPr>
      </w:pPr>
    </w:p>
    <w:p w:rsidRPr="002011AA" w:rsidR="009932BA" w:rsidP="009041F4" w:rsidRDefault="009932BA" w14:paraId="53327556" w14:textId="65E53671">
      <w:pPr>
        <w:spacing w:line="276" w:lineRule="auto"/>
        <w:ind w:left="709"/>
        <w:rPr>
          <w:rFonts w:ascii="Marianne" w:hAnsi="Marianne" w:cs="Arial"/>
          <w:b/>
          <w:bCs/>
          <w:sz w:val="20"/>
        </w:rPr>
      </w:pPr>
      <w:r w:rsidRPr="002011AA">
        <w:rPr>
          <w:rFonts w:ascii="Marianne" w:hAnsi="Marianne" w:cs="Arial"/>
          <w:b/>
          <w:bCs/>
          <w:sz w:val="20"/>
        </w:rPr>
        <w:t>L'Agent comptable du Réseau Canopé</w:t>
      </w:r>
    </w:p>
    <w:p w:rsidRPr="009041F4" w:rsidR="009932BA" w:rsidP="009041F4" w:rsidRDefault="009932BA" w14:paraId="51CC55E8" w14:textId="77777777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Téléport 1 @4</w:t>
      </w:r>
    </w:p>
    <w:p w:rsidRPr="009041F4" w:rsidR="009932BA" w:rsidP="009041F4" w:rsidRDefault="009932BA" w14:paraId="2708942D" w14:textId="77777777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 xml:space="preserve">BP 80158 </w:t>
      </w:r>
    </w:p>
    <w:p w:rsidR="009932BA" w:rsidP="009041F4" w:rsidRDefault="009932BA" w14:paraId="0F295599" w14:textId="77777777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86961 FUTUROSCOPE CEDEX</w:t>
      </w:r>
    </w:p>
    <w:p w:rsidRPr="00B65E1D" w:rsidR="002011AA" w:rsidP="002011AA" w:rsidRDefault="002011AA" w14:paraId="1095DC93" w14:textId="77777777">
      <w:pPr>
        <w:pStyle w:val="fcase2metab"/>
        <w:rPr>
          <w:rFonts w:ascii="Marianne" w:hAnsi="Marianne" w:cs="Arial"/>
          <w:sz w:val="18"/>
          <w:szCs w:val="18"/>
        </w:rPr>
      </w:pPr>
    </w:p>
    <w:p w:rsidRPr="002011AA" w:rsidR="002011AA" w:rsidP="002011AA" w:rsidRDefault="002011AA" w14:paraId="3AADA26B" w14:textId="789D563B">
      <w:pPr>
        <w:ind w:left="709"/>
        <w:rPr>
          <w:rFonts w:ascii="Marianne" w:hAnsi="Marianne" w:cs="Arial"/>
          <w:b/>
          <w:bCs/>
          <w:sz w:val="20"/>
        </w:rPr>
      </w:pPr>
      <w:r w:rsidRPr="002011AA">
        <w:rPr>
          <w:rFonts w:ascii="Marianne" w:hAnsi="Marianne" w:cs="Arial"/>
          <w:b/>
          <w:bCs/>
          <w:sz w:val="20"/>
        </w:rPr>
        <w:t>L’Agent comptable du CNED</w:t>
      </w:r>
    </w:p>
    <w:p w:rsidRPr="002011AA" w:rsidR="002011AA" w:rsidP="002011AA" w:rsidRDefault="002011AA" w14:paraId="323CABB4" w14:textId="77777777">
      <w:pPr>
        <w:pStyle w:val="En-tte"/>
        <w:ind w:left="709"/>
        <w:rPr>
          <w:rFonts w:ascii="Marianne" w:hAnsi="Marianne" w:cs="Arial"/>
          <w:sz w:val="20"/>
          <w:lang w:val="en-US"/>
        </w:rPr>
      </w:pPr>
      <w:r w:rsidRPr="002011AA">
        <w:rPr>
          <w:rFonts w:ascii="Marianne" w:hAnsi="Marianne" w:cs="Arial"/>
          <w:sz w:val="20"/>
          <w:lang w:val="en-US"/>
        </w:rPr>
        <w:t>2 boulevard Nicephore Niepce –</w:t>
      </w:r>
    </w:p>
    <w:p w:rsidRPr="002011AA" w:rsidR="002011AA" w:rsidP="002011AA" w:rsidRDefault="002011AA" w14:paraId="5C93E125" w14:textId="77777777">
      <w:pPr>
        <w:pStyle w:val="En-tte"/>
        <w:ind w:left="709"/>
        <w:rPr>
          <w:rFonts w:ascii="Marianne" w:hAnsi="Marianne" w:cs="Arial"/>
          <w:sz w:val="20"/>
          <w:lang w:val="en-US"/>
        </w:rPr>
      </w:pPr>
      <w:r w:rsidRPr="002011AA">
        <w:rPr>
          <w:rFonts w:ascii="Marianne" w:hAnsi="Marianne" w:cs="Arial"/>
          <w:sz w:val="20"/>
          <w:lang w:val="en-US"/>
        </w:rPr>
        <w:t>Teleport 2 BP 80300</w:t>
      </w:r>
    </w:p>
    <w:p w:rsidRPr="002011AA" w:rsidR="002011AA" w:rsidP="002011AA" w:rsidRDefault="002011AA" w14:paraId="30313098" w14:textId="77777777">
      <w:pPr>
        <w:ind w:left="709"/>
        <w:rPr>
          <w:rFonts w:ascii="Marianne" w:hAnsi="Marianne" w:cs="Arial"/>
        </w:rPr>
      </w:pPr>
      <w:r w:rsidRPr="002011AA">
        <w:rPr>
          <w:rFonts w:ascii="Marianne" w:hAnsi="Marianne" w:cs="Arial"/>
          <w:sz w:val="20"/>
          <w:lang w:bidi="fr-FR"/>
        </w:rPr>
        <w:t>86963 Futuroscope Chasseneuil</w:t>
      </w:r>
    </w:p>
    <w:p w:rsidR="002011AA" w:rsidP="009041F4" w:rsidRDefault="002011AA" w14:paraId="4F356C9A" w14:textId="77777777">
      <w:pPr>
        <w:spacing w:line="276" w:lineRule="auto"/>
        <w:ind w:left="709"/>
        <w:rPr>
          <w:rFonts w:ascii="Marianne" w:hAnsi="Marianne" w:cs="Arial"/>
          <w:szCs w:val="22"/>
        </w:rPr>
      </w:pPr>
    </w:p>
    <w:p w:rsidR="00556C55" w:rsidP="009041F4" w:rsidRDefault="00556C55" w14:paraId="76BDA4A4" w14:textId="77777777">
      <w:pPr>
        <w:spacing w:line="276" w:lineRule="auto"/>
        <w:ind w:left="709"/>
        <w:rPr>
          <w:rFonts w:ascii="Marianne" w:hAnsi="Marianne" w:cs="Arial"/>
          <w:szCs w:val="22"/>
        </w:rPr>
      </w:pPr>
    </w:p>
    <w:p w:rsidRPr="002011AA" w:rsidR="00556C55" w:rsidP="009041F4" w:rsidRDefault="00556C55" w14:paraId="3B493747" w14:textId="77777777">
      <w:pPr>
        <w:spacing w:line="276" w:lineRule="auto"/>
        <w:ind w:left="709"/>
        <w:rPr>
          <w:rFonts w:ascii="Marianne" w:hAnsi="Marianne" w:cs="Arial"/>
          <w:szCs w:val="22"/>
        </w:rPr>
      </w:pPr>
    </w:p>
    <w:p w:rsidRPr="009041F4" w:rsidR="00774AFD" w:rsidP="009041F4" w:rsidRDefault="00774AFD" w14:paraId="3FC57A7E" w14:textId="77777777">
      <w:pPr>
        <w:spacing w:line="276" w:lineRule="auto"/>
        <w:rPr>
          <w:rFonts w:ascii="Marianne" w:hAnsi="Marianne" w:cs="Arial"/>
          <w:sz w:val="20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Pr="00210A8C" w:rsidR="00841506" w:rsidTr="00B65E1D" w14:paraId="0B55F6B3" w14:textId="77777777">
        <w:tc>
          <w:tcPr>
            <w:tcW w:w="9639" w:type="dxa"/>
            <w:shd w:val="clear" w:color="auto" w:fill="D9D9D9" w:themeFill="background1" w:themeFillShade="D9"/>
          </w:tcPr>
          <w:p w:rsidRPr="00210A8C" w:rsidR="00841506" w:rsidP="00210A8C" w:rsidRDefault="007C66C7" w14:paraId="15F8F830" w14:textId="54BBA902">
            <w:pPr>
              <w:pStyle w:val="Titre1"/>
              <w:spacing w:line="276" w:lineRule="auto"/>
            </w:pPr>
            <w:r w:rsidRPr="00210A8C">
              <w:t>Signatur</w:t>
            </w:r>
            <w:r w:rsidR="002011AA">
              <w:t>e</w:t>
            </w:r>
            <w:r w:rsidRPr="00210A8C" w:rsidR="00841506">
              <w:t xml:space="preserve"> </w:t>
            </w:r>
            <w:r w:rsidRPr="00210A8C" w:rsidR="00B65E1D">
              <w:t>de l’acheteur</w:t>
            </w:r>
            <w:r w:rsidRPr="00210A8C" w:rsidR="00841506">
              <w:t>.</w:t>
            </w:r>
          </w:p>
        </w:tc>
      </w:tr>
    </w:tbl>
    <w:p w:rsidRPr="009041F4" w:rsidR="00841506" w:rsidP="009041F4" w:rsidRDefault="00841506" w14:paraId="7BE5D969" w14:textId="77777777">
      <w:pPr>
        <w:tabs>
          <w:tab w:val="left" w:pos="3600"/>
        </w:tabs>
        <w:spacing w:line="276" w:lineRule="auto"/>
        <w:rPr>
          <w:rFonts w:ascii="Marianne" w:hAnsi="Marianne"/>
          <w:sz w:val="20"/>
        </w:rPr>
      </w:pPr>
    </w:p>
    <w:p w:rsidRPr="00210A8C" w:rsidR="00210A8C" w:rsidP="00210A8C" w:rsidRDefault="00210A8C" w14:paraId="3BD28DAD" w14:textId="77777777">
      <w:pPr>
        <w:snapToGrid w:val="0"/>
        <w:spacing w:line="276" w:lineRule="auto"/>
        <w:rPr>
          <w:rFonts w:ascii="Marianne" w:hAnsi="Marianne" w:cs="Arial"/>
          <w:sz w:val="20"/>
        </w:rPr>
      </w:pPr>
      <w:r w:rsidRPr="00210A8C">
        <w:rPr>
          <w:rFonts w:ascii="Marianne" w:hAnsi="Marianne" w:cs="Arial"/>
          <w:sz w:val="20"/>
        </w:rPr>
        <w:t xml:space="preserve">A Chasseneuil du Poitou, </w:t>
      </w:r>
    </w:p>
    <w:p w:rsidR="00210A8C" w:rsidP="1EDAF899" w:rsidRDefault="00210A8C" w14:paraId="1791FB7E" w14:textId="66DEAA0A">
      <w:pPr>
        <w:snapToGrid w:val="0"/>
        <w:spacing w:line="276" w:lineRule="auto"/>
        <w:ind w:left="4963"/>
        <w:rPr>
          <w:rFonts w:ascii="Marianne" w:hAnsi="Marianne" w:cs="Arial"/>
          <w:b w:val="1"/>
          <w:bCs w:val="1"/>
          <w:sz w:val="20"/>
          <w:szCs w:val="20"/>
        </w:rPr>
      </w:pPr>
      <w:r w:rsidRPr="1EDAF899" w:rsidR="00210A8C">
        <w:rPr>
          <w:rFonts w:ascii="Marianne" w:hAnsi="Marianne" w:cs="Arial"/>
          <w:b w:val="1"/>
          <w:bCs w:val="1"/>
          <w:sz w:val="20"/>
          <w:szCs w:val="20"/>
        </w:rPr>
        <w:t>Pour l</w:t>
      </w:r>
      <w:r w:rsidRPr="1EDAF899" w:rsidR="71869AEE">
        <w:rPr>
          <w:rFonts w:ascii="Marianne" w:hAnsi="Marianne" w:cs="Arial"/>
          <w:b w:val="1"/>
          <w:bCs w:val="1"/>
          <w:sz w:val="20"/>
          <w:szCs w:val="20"/>
        </w:rPr>
        <w:t xml:space="preserve">e </w:t>
      </w:r>
      <w:r w:rsidRPr="1EDAF899" w:rsidR="00210A8C">
        <w:rPr>
          <w:rFonts w:ascii="Marianne" w:hAnsi="Marianne" w:cs="Arial"/>
          <w:b w:val="1"/>
          <w:bCs w:val="1"/>
          <w:sz w:val="20"/>
          <w:szCs w:val="20"/>
        </w:rPr>
        <w:t>Directe</w:t>
      </w:r>
      <w:r w:rsidRPr="1EDAF899" w:rsidR="1D912103">
        <w:rPr>
          <w:rFonts w:ascii="Marianne" w:hAnsi="Marianne" w:cs="Arial"/>
          <w:b w:val="1"/>
          <w:bCs w:val="1"/>
          <w:sz w:val="20"/>
          <w:szCs w:val="20"/>
        </w:rPr>
        <w:t>ur</w:t>
      </w:r>
      <w:r w:rsidRPr="1EDAF899" w:rsidR="00210A8C">
        <w:rPr>
          <w:rFonts w:ascii="Marianne" w:hAnsi="Marianne" w:cs="Arial"/>
          <w:b w:val="1"/>
          <w:bCs w:val="1"/>
          <w:sz w:val="20"/>
          <w:szCs w:val="20"/>
        </w:rPr>
        <w:t xml:space="preserve"> Général</w:t>
      </w:r>
      <w:r w:rsidRPr="1EDAF899" w:rsidR="404269EA">
        <w:rPr>
          <w:rFonts w:ascii="Marianne" w:hAnsi="Marianne" w:cs="Arial"/>
          <w:b w:val="1"/>
          <w:bCs w:val="1"/>
          <w:sz w:val="20"/>
          <w:szCs w:val="20"/>
        </w:rPr>
        <w:t xml:space="preserve"> de Réseau</w:t>
      </w:r>
      <w:r w:rsidRPr="1EDAF899" w:rsidR="00556C55">
        <w:rPr>
          <w:rFonts w:ascii="Marianne" w:hAnsi="Marianne" w:cs="Arial"/>
          <w:b w:val="1"/>
          <w:bCs w:val="1"/>
          <w:sz w:val="20"/>
          <w:szCs w:val="20"/>
        </w:rPr>
        <w:t xml:space="preserve"> Canopé</w:t>
      </w:r>
      <w:r w:rsidRPr="1EDAF899" w:rsidR="00210A8C">
        <w:rPr>
          <w:rFonts w:ascii="Marianne" w:hAnsi="Marianne" w:cs="Arial"/>
          <w:b w:val="1"/>
          <w:bCs w:val="1"/>
          <w:sz w:val="20"/>
          <w:szCs w:val="20"/>
        </w:rPr>
        <w:t xml:space="preserve">, </w:t>
      </w:r>
      <w:r w:rsidRPr="1EDAF899" w:rsidR="26C6844B">
        <w:rPr>
          <w:rFonts w:ascii="Marianne" w:hAnsi="Marianne" w:cs="Arial"/>
          <w:b w:val="1"/>
          <w:bCs w:val="1"/>
          <w:sz w:val="20"/>
          <w:szCs w:val="20"/>
        </w:rPr>
        <w:t>P</w:t>
      </w:r>
      <w:r w:rsidRPr="1EDAF899" w:rsidR="00210A8C">
        <w:rPr>
          <w:rFonts w:ascii="Marianne" w:hAnsi="Marianne" w:cs="Arial"/>
          <w:b w:val="1"/>
          <w:bCs w:val="1"/>
          <w:sz w:val="20"/>
          <w:szCs w:val="20"/>
        </w:rPr>
        <w:t>ar délégation</w:t>
      </w:r>
    </w:p>
    <w:p w:rsidRPr="009041F4" w:rsidR="00841506" w:rsidP="009041F4" w:rsidRDefault="00841506" w14:paraId="5669DBDA" w14:textId="77777777">
      <w:pPr>
        <w:spacing w:line="276" w:lineRule="auto"/>
        <w:rPr>
          <w:rFonts w:ascii="Marianne" w:hAnsi="Marianne" w:cs="Arial"/>
          <w:sz w:val="20"/>
        </w:rPr>
      </w:pPr>
    </w:p>
    <w:p w:rsidRPr="009041F4" w:rsidR="00841506" w:rsidP="009041F4" w:rsidRDefault="00841506" w14:paraId="3624142F" w14:textId="77777777">
      <w:pPr>
        <w:spacing w:line="276" w:lineRule="auto"/>
        <w:rPr>
          <w:rFonts w:ascii="Marianne" w:hAnsi="Marianne"/>
          <w:sz w:val="20"/>
        </w:rPr>
      </w:pPr>
    </w:p>
    <w:sectPr w:rsidRPr="009041F4" w:rsidR="00841506" w:rsidSect="00331988">
      <w:headerReference w:type="first" r:id="rId16"/>
      <w:type w:val="continuous"/>
      <w:pgSz w:w="11907" w:h="16840" w:orient="portrait" w:code="9"/>
      <w:pgMar w:top="993" w:right="1134" w:bottom="1134" w:left="1134" w:header="426" w:footer="12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D6014" w:rsidP="000C11E4" w:rsidRDefault="005D6014" w14:paraId="6CA8900D" w14:textId="77777777">
      <w:r>
        <w:separator/>
      </w:r>
    </w:p>
  </w:endnote>
  <w:endnote w:type="continuationSeparator" w:id="0">
    <w:p w:rsidR="005D6014" w:rsidP="000C11E4" w:rsidRDefault="005D6014" w14:paraId="56173F2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26C0D" w:rsidR="00E462F7" w:rsidP="00E462F7" w:rsidRDefault="00E462F7" w14:paraId="11884A33" w14:textId="77777777">
    <w:pPr>
      <w:pStyle w:val="Texte-Pieddepage"/>
      <w:framePr w:w="0" w:wrap="auto" w:hAnchor="text" w:vAnchor="margin" w:xAlign="left" w:yAlign="inline" w:hRule="auto" w:anchorLock="0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> NUMPAGES   \* MERGEFORMAT </w:instrText>
    </w:r>
    <w:r>
      <w:fldChar w:fldCharType="separate"/>
    </w:r>
    <w:r>
      <w:t>5</w:t>
    </w:r>
    <w:r>
      <w:fldChar w:fldCharType="end"/>
    </w:r>
  </w:p>
  <w:p w:rsidR="00E462F7" w:rsidRDefault="00E462F7" w14:paraId="34934146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26C0D" w:rsidR="006B0A1A" w:rsidP="00331988" w:rsidRDefault="00C64671" w14:paraId="5EB0C278" w14:textId="77777777">
    <w:pPr>
      <w:pStyle w:val="Texte-Pieddepage"/>
      <w:framePr w:w="0" w:wrap="auto" w:hAnchor="text" w:vAnchor="margin" w:xAlign="left" w:yAlign="inline" w:hRule="auto" w:anchorLock="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fr-FR"/>
      </w:rPr>
      <w:t>1</w:t>
    </w:r>
    <w:r>
      <w:fldChar w:fldCharType="end"/>
    </w:r>
    <w:r w:rsidR="00331988">
      <w:t>/</w:t>
    </w:r>
    <w:r>
      <w:fldChar w:fldCharType="begin"/>
    </w:r>
    <w:r>
      <w:instrText> NUMPAGES   \* MERGEFORMAT </w:instrText>
    </w:r>
    <w:r>
      <w:fldChar w:fldCharType="separate"/>
    </w:r>
    <w:r w:rsidR="00331988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D6014" w:rsidP="000C11E4" w:rsidRDefault="005D6014" w14:paraId="2D03A137" w14:textId="77777777">
      <w:r>
        <w:separator/>
      </w:r>
    </w:p>
  </w:footnote>
  <w:footnote w:type="continuationSeparator" w:id="0">
    <w:p w:rsidR="005D6014" w:rsidP="000C11E4" w:rsidRDefault="005D6014" w14:paraId="37C2504A" w14:textId="77777777">
      <w:r>
        <w:continuationSeparator/>
      </w:r>
    </w:p>
  </w:footnote>
  <w:footnote w:id="1">
    <w:p w:rsidR="000C0F2C" w:rsidP="000C0F2C" w:rsidRDefault="000C0F2C" w14:paraId="79F19E75" w14:textId="7777777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851356">
        <w:rPr>
          <w:rFonts w:ascii="Marianne" w:hAnsi="Marianne" w:cs="Arial"/>
          <w:sz w:val="16"/>
          <w:szCs w:val="16"/>
        </w:rPr>
        <w:t>Ne pas remplir lorsque les règles de TVA intracommunautaire prévoient le paiement de la TVA par l’acheteur. Dans ce cas, celui-ci doit indiquer son numéro d’identification au titulaire avant la date de facturation.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B0A1A" w:rsidRDefault="001A2E30" w14:paraId="65663033" w14:textId="6A2C8004">
    <w:pPr>
      <w:pStyle w:val="En-tt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4837F9E3" wp14:editId="7CD9D104">
          <wp:simplePos x="0" y="0"/>
          <wp:positionH relativeFrom="margin">
            <wp:posOffset>4969565</wp:posOffset>
          </wp:positionH>
          <wp:positionV relativeFrom="margin">
            <wp:posOffset>-1757294</wp:posOffset>
          </wp:positionV>
          <wp:extent cx="1263015" cy="899795"/>
          <wp:effectExtent l="0" t="0" r="0" b="0"/>
          <wp:wrapNone/>
          <wp:docPr id="1351278625" name="Image 1351278625" descr="Une image contenant texte, Police, capture d’écran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" name="Logo-CNED-Bloc-marque_RVB.png" descr="Une image contenant texte, Police, capture d’écran, logo&#10;&#10;Description générée automatiquement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37" t="4440" r="5317"/>
                  <a:stretch/>
                </pic:blipFill>
                <pic:spPr bwMode="auto">
                  <a:xfrm>
                    <a:off x="0" y="0"/>
                    <a:ext cx="1263015" cy="8997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1312" behindDoc="1" locked="0" layoutInCell="1" allowOverlap="1" wp14:anchorId="23E808A4" wp14:editId="2A78F3F6">
          <wp:simplePos x="0" y="0"/>
          <wp:positionH relativeFrom="margin">
            <wp:posOffset>2209910</wp:posOffset>
          </wp:positionH>
          <wp:positionV relativeFrom="paragraph">
            <wp:posOffset>321145</wp:posOffset>
          </wp:positionV>
          <wp:extent cx="1779905" cy="676275"/>
          <wp:effectExtent l="0" t="0" r="0" b="9525"/>
          <wp:wrapNone/>
          <wp:docPr id="1730836528" name="Image 1730836528" descr="Une image contenant texte, tableau de points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texte, tableau de points, clipart&#10;&#10;Description générée automatiquement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9905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0580">
      <w:rPr>
        <w:noProof/>
      </w:rPr>
      <w:drawing>
        <wp:anchor distT="0" distB="0" distL="114300" distR="114300" simplePos="0" relativeHeight="251659264" behindDoc="1" locked="0" layoutInCell="1" allowOverlap="1" wp14:anchorId="526CA4B3" wp14:editId="3A9FDB93">
          <wp:simplePos x="0" y="0"/>
          <wp:positionH relativeFrom="margin">
            <wp:align>left</wp:align>
          </wp:positionH>
          <wp:positionV relativeFrom="page">
            <wp:posOffset>259715</wp:posOffset>
          </wp:positionV>
          <wp:extent cx="1799590" cy="1799590"/>
          <wp:effectExtent l="0" t="0" r="0" b="0"/>
          <wp:wrapNone/>
          <wp:docPr id="511916218" name="Image 511916218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&#10;&#10;Description générée automatiquement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1799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41F4" w:rsidRDefault="009041F4" w14:paraId="1F2AA469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6AE8F7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hint="default" w:ascii="Wingdings" w:hAnsi="Wingdings" w:cs="Wingdings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hint="default" w:ascii="Wingdings" w:hAnsi="Wingdings" w:cs="Wingdings"/>
        <w:color w:val="auto"/>
      </w:rPr>
    </w:lvl>
  </w:abstractNum>
  <w:abstractNum w:abstractNumId="5" w15:restartNumberingAfterBreak="0">
    <w:nsid w:val="00000007"/>
    <w:multiLevelType w:val="multilevel"/>
    <w:tmpl w:val="00000007"/>
    <w:name w:val="WW8Num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716C2B"/>
    <w:multiLevelType w:val="multilevel"/>
    <w:tmpl w:val="E08E505C"/>
    <w:lvl w:ilvl="0">
      <w:start w:val="1"/>
      <w:numFmt w:val="upperRoman"/>
      <w:lvlText w:val="%1)"/>
      <w:lvlJc w:val="left"/>
      <w:pPr>
        <w:ind w:left="106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7" w15:restartNumberingAfterBreak="0">
    <w:nsid w:val="06A33D24"/>
    <w:multiLevelType w:val="hybridMultilevel"/>
    <w:tmpl w:val="ACC6BA12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5272E30"/>
    <w:multiLevelType w:val="multilevel"/>
    <w:tmpl w:val="E08E505C"/>
    <w:lvl w:ilvl="0">
      <w:start w:val="1"/>
      <w:numFmt w:val="upperRoman"/>
      <w:lvlText w:val="%1)"/>
      <w:lvlJc w:val="left"/>
      <w:pPr>
        <w:ind w:left="106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9" w15:restartNumberingAfterBreak="0">
    <w:nsid w:val="1D120156"/>
    <w:multiLevelType w:val="multilevel"/>
    <w:tmpl w:val="E08E505C"/>
    <w:lvl w:ilvl="0">
      <w:start w:val="1"/>
      <w:numFmt w:val="upperRoman"/>
      <w:lvlText w:val="%1)"/>
      <w:lvlJc w:val="left"/>
      <w:pPr>
        <w:ind w:left="106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 w15:restartNumberingAfterBreak="0">
    <w:nsid w:val="36B85F6E"/>
    <w:multiLevelType w:val="hybridMultilevel"/>
    <w:tmpl w:val="2E167934"/>
    <w:lvl w:ilvl="0" w:tplc="2698EDCC">
      <w:numFmt w:val="bullet"/>
      <w:pStyle w:val="ListeCCP"/>
      <w:lvlText w:val="-"/>
      <w:lvlJc w:val="left"/>
      <w:pPr>
        <w:ind w:left="680" w:hanging="320"/>
      </w:pPr>
      <w:rPr>
        <w:rFonts w:hint="default"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1EB0A61"/>
    <w:multiLevelType w:val="hybridMultilevel"/>
    <w:tmpl w:val="63D09206"/>
    <w:lvl w:ilvl="0" w:tplc="F70AD144">
      <w:start w:val="1"/>
      <w:numFmt w:val="decimal"/>
      <w:lvlText w:val="%1."/>
      <w:lvlJc w:val="left"/>
      <w:pPr>
        <w:ind w:left="1571" w:hanging="360"/>
      </w:pPr>
      <w:rPr>
        <w:rFonts w:hint="default"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42615623"/>
    <w:multiLevelType w:val="hybridMultilevel"/>
    <w:tmpl w:val="68645988"/>
    <w:name w:val="WW8Num33"/>
    <w:lvl w:ilvl="0" w:tplc="191EF59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4233E70"/>
    <w:multiLevelType w:val="hybridMultilevel"/>
    <w:tmpl w:val="04EAC76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B067162"/>
    <w:multiLevelType w:val="hybridMultilevel"/>
    <w:tmpl w:val="25189732"/>
    <w:name w:val="WW8Num332"/>
    <w:lvl w:ilvl="0" w:tplc="040C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5" w15:restartNumberingAfterBreak="0">
    <w:nsid w:val="540F0BFC"/>
    <w:multiLevelType w:val="multilevel"/>
    <w:tmpl w:val="04AC7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095743D"/>
    <w:multiLevelType w:val="multilevel"/>
    <w:tmpl w:val="04AC74AC"/>
    <w:lvl w:ilvl="0">
      <w:start w:val="1"/>
      <w:numFmt w:val="upperRoman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2D853DB"/>
    <w:multiLevelType w:val="hybridMultilevel"/>
    <w:tmpl w:val="75F0F708"/>
    <w:lvl w:ilvl="0" w:tplc="738AF4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21E33"/>
    <w:multiLevelType w:val="hybridMultilevel"/>
    <w:tmpl w:val="8FD0B766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3F16221"/>
    <w:multiLevelType w:val="multilevel"/>
    <w:tmpl w:val="5BD20D92"/>
    <w:lvl w:ilvl="0">
      <w:start w:val="1"/>
      <w:numFmt w:val="decimal"/>
      <w:pStyle w:val="ARTICLE1"/>
      <w:suff w:val="space"/>
      <w:lvlText w:val="ARTICLE %1."/>
      <w:lvlJc w:val="left"/>
      <w:pPr>
        <w:ind w:left="357" w:hanging="357"/>
      </w:pPr>
      <w:rPr>
        <w:rFonts w:hint="default"/>
      </w:rPr>
    </w:lvl>
    <w:lvl w:ilvl="1">
      <w:numFmt w:val="decimal"/>
      <w:pStyle w:val="11"/>
      <w:suff w:val="space"/>
      <w:lvlText w:val="%1.%2."/>
      <w:lvlJc w:val="left"/>
      <w:pPr>
        <w:ind w:left="1067" w:hanging="357"/>
      </w:pPr>
      <w:rPr>
        <w:rFonts w:hint="default"/>
      </w:rPr>
    </w:lvl>
    <w:lvl w:ilvl="2">
      <w:numFmt w:val="decimal"/>
      <w:pStyle w:val="111"/>
      <w:suff w:val="space"/>
      <w:lvlText w:val="%1.%2.%3."/>
      <w:lvlJc w:val="left"/>
      <w:pPr>
        <w:ind w:left="1071" w:hanging="357"/>
      </w:pPr>
      <w:rPr>
        <w:rFonts w:hint="default"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decimal"/>
      <w:lvlText w:val=""/>
      <w:lvlJc w:val="left"/>
      <w:pPr>
        <w:ind w:left="1428" w:hanging="357"/>
      </w:pPr>
      <w:rPr>
        <w:rFonts w:hint="default"/>
      </w:rPr>
    </w:lvl>
    <w:lvl w:ilvl="4">
      <w:numFmt w:val="decimal"/>
      <w:lvlText w:val=""/>
      <w:lvlJc w:val="left"/>
      <w:pPr>
        <w:ind w:left="1785" w:hanging="357"/>
      </w:pPr>
      <w:rPr>
        <w:rFonts w:hint="default"/>
      </w:rPr>
    </w:lvl>
    <w:lvl w:ilvl="5">
      <w:numFmt w:val="decimal"/>
      <w:lvlText w:val=""/>
      <w:lvlJc w:val="left"/>
      <w:pPr>
        <w:ind w:left="2142" w:hanging="357"/>
      </w:pPr>
      <w:rPr>
        <w:rFonts w:hint="default"/>
      </w:rPr>
    </w:lvl>
    <w:lvl w:ilvl="6">
      <w:numFmt w:val="decimal"/>
      <w:lvlText w:val=""/>
      <w:lvlJc w:val="left"/>
      <w:pPr>
        <w:ind w:left="2499" w:hanging="357"/>
      </w:pPr>
      <w:rPr>
        <w:rFonts w:hint="default"/>
      </w:rPr>
    </w:lvl>
    <w:lvl w:ilvl="7">
      <w:numFmt w:val="decimal"/>
      <w:lvlText w:val=""/>
      <w:lvlJc w:val="left"/>
      <w:pPr>
        <w:ind w:left="2856" w:hanging="357"/>
      </w:pPr>
      <w:rPr>
        <w:rFonts w:hint="default"/>
      </w:rPr>
    </w:lvl>
    <w:lvl w:ilvl="8">
      <w:numFmt w:val="decimal"/>
      <w:lvlText w:val=""/>
      <w:lvlJc w:val="left"/>
      <w:pPr>
        <w:ind w:left="3213" w:hanging="357"/>
      </w:pPr>
      <w:rPr>
        <w:rFonts w:hint="default"/>
      </w:rPr>
    </w:lvl>
  </w:abstractNum>
  <w:abstractNum w:abstractNumId="20" w15:restartNumberingAfterBreak="0">
    <w:nsid w:val="65D60E52"/>
    <w:multiLevelType w:val="hybridMultilevel"/>
    <w:tmpl w:val="93C807BC"/>
    <w:lvl w:ilvl="0" w:tplc="F41A516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61831"/>
    <w:multiLevelType w:val="hybridMultilevel"/>
    <w:tmpl w:val="B4E2D31E"/>
    <w:lvl w:ilvl="0" w:tplc="BA501290">
      <w:start w:val="1"/>
      <w:numFmt w:val="decimal"/>
      <w:pStyle w:val="110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11938"/>
    <w:multiLevelType w:val="hybridMultilevel"/>
    <w:tmpl w:val="1C46FFAA"/>
    <w:lvl w:ilvl="0" w:tplc="1AE8BE2C">
      <w:numFmt w:val="bullet"/>
      <w:lvlText w:val="-"/>
      <w:lvlJc w:val="left"/>
      <w:pPr>
        <w:ind w:left="720" w:hanging="360"/>
      </w:pPr>
      <w:rPr>
        <w:rFonts w:hint="default" w:ascii="Aptos" w:hAnsi="Aptos" w:eastAsia="Aptos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32348A3"/>
    <w:multiLevelType w:val="hybridMultilevel"/>
    <w:tmpl w:val="02D892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306D0"/>
    <w:multiLevelType w:val="hybridMultilevel"/>
    <w:tmpl w:val="7F824606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hint="default" w:ascii="Arial" w:hAnsi="Arial" w:eastAsia="Times New Roman" w:cs="Arial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hint="default" w:ascii="Wingdings" w:hAnsi="Wingdings"/>
      </w:rPr>
    </w:lvl>
  </w:abstractNum>
  <w:abstractNum w:abstractNumId="26" w15:restartNumberingAfterBreak="0">
    <w:nsid w:val="7E123C08"/>
    <w:multiLevelType w:val="hybridMultilevel"/>
    <w:tmpl w:val="964C76A2"/>
    <w:lvl w:ilvl="0" w:tplc="9B521032">
      <w:start w:val="93"/>
      <w:numFmt w:val="bullet"/>
      <w:lvlText w:val="-"/>
      <w:lvlJc w:val="left"/>
      <w:pPr>
        <w:ind w:left="720" w:hanging="360"/>
      </w:pPr>
      <w:rPr>
        <w:rFonts w:hint="default" w:ascii="Marianne" w:hAnsi="Marianne" w:eastAsia="Times New Roman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7962756">
    <w:abstractNumId w:val="0"/>
  </w:num>
  <w:num w:numId="2" w16cid:durableId="1816529929">
    <w:abstractNumId w:val="19"/>
  </w:num>
  <w:num w:numId="3" w16cid:durableId="719472856">
    <w:abstractNumId w:val="21"/>
  </w:num>
  <w:num w:numId="4" w16cid:durableId="1696883462">
    <w:abstractNumId w:val="10"/>
  </w:num>
  <w:num w:numId="5" w16cid:durableId="698161149">
    <w:abstractNumId w:val="1"/>
  </w:num>
  <w:num w:numId="6" w16cid:durableId="386950189">
    <w:abstractNumId w:val="25"/>
  </w:num>
  <w:num w:numId="7" w16cid:durableId="222062020">
    <w:abstractNumId w:val="17"/>
  </w:num>
  <w:num w:numId="8" w16cid:durableId="1499924863">
    <w:abstractNumId w:val="2"/>
  </w:num>
  <w:num w:numId="9" w16cid:durableId="1049526054">
    <w:abstractNumId w:val="6"/>
  </w:num>
  <w:num w:numId="10" w16cid:durableId="1308168911">
    <w:abstractNumId w:val="11"/>
  </w:num>
  <w:num w:numId="11" w16cid:durableId="78870471">
    <w:abstractNumId w:val="12"/>
  </w:num>
  <w:num w:numId="12" w16cid:durableId="991905803">
    <w:abstractNumId w:val="14"/>
  </w:num>
  <w:num w:numId="13" w16cid:durableId="1980107384">
    <w:abstractNumId w:val="12"/>
  </w:num>
  <w:num w:numId="14" w16cid:durableId="707992521">
    <w:abstractNumId w:val="22"/>
  </w:num>
  <w:num w:numId="15" w16cid:durableId="977226579">
    <w:abstractNumId w:val="7"/>
  </w:num>
  <w:num w:numId="16" w16cid:durableId="2097436120">
    <w:abstractNumId w:val="13"/>
  </w:num>
  <w:num w:numId="17" w16cid:durableId="2085955497">
    <w:abstractNumId w:val="24"/>
  </w:num>
  <w:num w:numId="18" w16cid:durableId="956527145">
    <w:abstractNumId w:val="18"/>
  </w:num>
  <w:num w:numId="19" w16cid:durableId="657728780">
    <w:abstractNumId w:val="20"/>
  </w:num>
  <w:num w:numId="20" w16cid:durableId="742023810">
    <w:abstractNumId w:val="16"/>
  </w:num>
  <w:num w:numId="21" w16cid:durableId="1040712213">
    <w:abstractNumId w:val="23"/>
  </w:num>
  <w:num w:numId="22" w16cid:durableId="222061237">
    <w:abstractNumId w:val="15"/>
  </w:num>
  <w:num w:numId="23" w16cid:durableId="1629971675">
    <w:abstractNumId w:val="16"/>
  </w:num>
  <w:num w:numId="24" w16cid:durableId="1960648760">
    <w:abstractNumId w:val="16"/>
  </w:num>
  <w:num w:numId="25" w16cid:durableId="872303784">
    <w:abstractNumId w:val="9"/>
  </w:num>
  <w:num w:numId="26" w16cid:durableId="1062295654">
    <w:abstractNumId w:val="8"/>
  </w:num>
  <w:num w:numId="27" w16cid:durableId="2105344096">
    <w:abstractNumId w:val="16"/>
  </w:num>
  <w:num w:numId="28" w16cid:durableId="1088312580">
    <w:abstractNumId w:val="26"/>
  </w:num>
  <w:numIdMacAtCleanup w:val="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o:colormru v:ext="edit" colors="#f0f0f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014"/>
    <w:rsid w:val="00002E6A"/>
    <w:rsid w:val="00003F31"/>
    <w:rsid w:val="000125ED"/>
    <w:rsid w:val="000139A8"/>
    <w:rsid w:val="00014FBB"/>
    <w:rsid w:val="00015AFE"/>
    <w:rsid w:val="0002154E"/>
    <w:rsid w:val="00022B1E"/>
    <w:rsid w:val="0002503C"/>
    <w:rsid w:val="000253FC"/>
    <w:rsid w:val="0003304E"/>
    <w:rsid w:val="00033CAE"/>
    <w:rsid w:val="000416F4"/>
    <w:rsid w:val="00046CBD"/>
    <w:rsid w:val="00047DDB"/>
    <w:rsid w:val="000501F3"/>
    <w:rsid w:val="000519CD"/>
    <w:rsid w:val="000525AC"/>
    <w:rsid w:val="000527C8"/>
    <w:rsid w:val="00052928"/>
    <w:rsid w:val="000543A1"/>
    <w:rsid w:val="00054814"/>
    <w:rsid w:val="000556F2"/>
    <w:rsid w:val="00057742"/>
    <w:rsid w:val="000608D9"/>
    <w:rsid w:val="00061770"/>
    <w:rsid w:val="000713BD"/>
    <w:rsid w:val="00075876"/>
    <w:rsid w:val="00077A8A"/>
    <w:rsid w:val="00082219"/>
    <w:rsid w:val="00083F2F"/>
    <w:rsid w:val="00084672"/>
    <w:rsid w:val="000860ED"/>
    <w:rsid w:val="00087238"/>
    <w:rsid w:val="00092607"/>
    <w:rsid w:val="000945FD"/>
    <w:rsid w:val="00094A8E"/>
    <w:rsid w:val="00096465"/>
    <w:rsid w:val="000A224E"/>
    <w:rsid w:val="000A54D3"/>
    <w:rsid w:val="000A6DCE"/>
    <w:rsid w:val="000A6F22"/>
    <w:rsid w:val="000B02D9"/>
    <w:rsid w:val="000B21EE"/>
    <w:rsid w:val="000B23CE"/>
    <w:rsid w:val="000B4467"/>
    <w:rsid w:val="000B641B"/>
    <w:rsid w:val="000C0F2C"/>
    <w:rsid w:val="000C11E4"/>
    <w:rsid w:val="000C233F"/>
    <w:rsid w:val="000C4494"/>
    <w:rsid w:val="000C6D3D"/>
    <w:rsid w:val="000D02D6"/>
    <w:rsid w:val="000D109D"/>
    <w:rsid w:val="000D1928"/>
    <w:rsid w:val="000D5B6D"/>
    <w:rsid w:val="000D6AEF"/>
    <w:rsid w:val="000E34AB"/>
    <w:rsid w:val="000E714C"/>
    <w:rsid w:val="000F0580"/>
    <w:rsid w:val="000F06E4"/>
    <w:rsid w:val="000F0E4B"/>
    <w:rsid w:val="00101AFC"/>
    <w:rsid w:val="00103BD9"/>
    <w:rsid w:val="001049AA"/>
    <w:rsid w:val="00105422"/>
    <w:rsid w:val="00105D6C"/>
    <w:rsid w:val="0010693B"/>
    <w:rsid w:val="00107DC8"/>
    <w:rsid w:val="0011112C"/>
    <w:rsid w:val="00112D9C"/>
    <w:rsid w:val="00114710"/>
    <w:rsid w:val="00116B5F"/>
    <w:rsid w:val="0012145D"/>
    <w:rsid w:val="0012572E"/>
    <w:rsid w:val="00126362"/>
    <w:rsid w:val="00126829"/>
    <w:rsid w:val="00130062"/>
    <w:rsid w:val="00130200"/>
    <w:rsid w:val="00130AFB"/>
    <w:rsid w:val="00134DC0"/>
    <w:rsid w:val="001363A3"/>
    <w:rsid w:val="00140BD0"/>
    <w:rsid w:val="00142969"/>
    <w:rsid w:val="00142E06"/>
    <w:rsid w:val="001458D1"/>
    <w:rsid w:val="00146510"/>
    <w:rsid w:val="00150DB6"/>
    <w:rsid w:val="00150E2D"/>
    <w:rsid w:val="001533F0"/>
    <w:rsid w:val="00156900"/>
    <w:rsid w:val="00161692"/>
    <w:rsid w:val="00163983"/>
    <w:rsid w:val="00164E63"/>
    <w:rsid w:val="00167ACF"/>
    <w:rsid w:val="00170DDD"/>
    <w:rsid w:val="00171036"/>
    <w:rsid w:val="00171EF8"/>
    <w:rsid w:val="0017368F"/>
    <w:rsid w:val="001818EC"/>
    <w:rsid w:val="001834BC"/>
    <w:rsid w:val="001835D3"/>
    <w:rsid w:val="00187657"/>
    <w:rsid w:val="00190BA5"/>
    <w:rsid w:val="001953BF"/>
    <w:rsid w:val="00195F23"/>
    <w:rsid w:val="001A1095"/>
    <w:rsid w:val="001A2E30"/>
    <w:rsid w:val="001A2F6A"/>
    <w:rsid w:val="001A4532"/>
    <w:rsid w:val="001A746D"/>
    <w:rsid w:val="001B17EE"/>
    <w:rsid w:val="001B2DAD"/>
    <w:rsid w:val="001B69BC"/>
    <w:rsid w:val="001C28D2"/>
    <w:rsid w:val="001C336D"/>
    <w:rsid w:val="001C36EB"/>
    <w:rsid w:val="001C3BFA"/>
    <w:rsid w:val="001C3E87"/>
    <w:rsid w:val="001D5926"/>
    <w:rsid w:val="001E31E1"/>
    <w:rsid w:val="001E3607"/>
    <w:rsid w:val="001E5528"/>
    <w:rsid w:val="001E5A37"/>
    <w:rsid w:val="001E6776"/>
    <w:rsid w:val="001F1246"/>
    <w:rsid w:val="001F4E0E"/>
    <w:rsid w:val="001F5798"/>
    <w:rsid w:val="001F5EA8"/>
    <w:rsid w:val="001F6923"/>
    <w:rsid w:val="001F70E5"/>
    <w:rsid w:val="002011AA"/>
    <w:rsid w:val="002025AF"/>
    <w:rsid w:val="0020369E"/>
    <w:rsid w:val="00210A8C"/>
    <w:rsid w:val="00212B9E"/>
    <w:rsid w:val="00221EE2"/>
    <w:rsid w:val="00222737"/>
    <w:rsid w:val="00224EB9"/>
    <w:rsid w:val="00226B35"/>
    <w:rsid w:val="00230339"/>
    <w:rsid w:val="00231A45"/>
    <w:rsid w:val="002339CF"/>
    <w:rsid w:val="00233D15"/>
    <w:rsid w:val="00235CFC"/>
    <w:rsid w:val="00236741"/>
    <w:rsid w:val="00242B03"/>
    <w:rsid w:val="0024563E"/>
    <w:rsid w:val="00246AAA"/>
    <w:rsid w:val="002518A5"/>
    <w:rsid w:val="00252362"/>
    <w:rsid w:val="00253C2C"/>
    <w:rsid w:val="002606B2"/>
    <w:rsid w:val="00261904"/>
    <w:rsid w:val="00264764"/>
    <w:rsid w:val="00267B63"/>
    <w:rsid w:val="00272D23"/>
    <w:rsid w:val="00275E37"/>
    <w:rsid w:val="00276595"/>
    <w:rsid w:val="00277ABC"/>
    <w:rsid w:val="00280FFF"/>
    <w:rsid w:val="00284288"/>
    <w:rsid w:val="00284859"/>
    <w:rsid w:val="00284D24"/>
    <w:rsid w:val="00284EBC"/>
    <w:rsid w:val="002900F9"/>
    <w:rsid w:val="0029097E"/>
    <w:rsid w:val="00292435"/>
    <w:rsid w:val="0029302A"/>
    <w:rsid w:val="002A5469"/>
    <w:rsid w:val="002A5690"/>
    <w:rsid w:val="002B06DA"/>
    <w:rsid w:val="002B348C"/>
    <w:rsid w:val="002C054D"/>
    <w:rsid w:val="002C2BC4"/>
    <w:rsid w:val="002C3A5B"/>
    <w:rsid w:val="002C5994"/>
    <w:rsid w:val="002C5B76"/>
    <w:rsid w:val="002D41F3"/>
    <w:rsid w:val="002D52AC"/>
    <w:rsid w:val="002D562B"/>
    <w:rsid w:val="002E4DFF"/>
    <w:rsid w:val="002E4F77"/>
    <w:rsid w:val="002E5177"/>
    <w:rsid w:val="002E54D2"/>
    <w:rsid w:val="002F4219"/>
    <w:rsid w:val="002F6869"/>
    <w:rsid w:val="002F7946"/>
    <w:rsid w:val="002F7AFE"/>
    <w:rsid w:val="00303D83"/>
    <w:rsid w:val="00305206"/>
    <w:rsid w:val="00305365"/>
    <w:rsid w:val="00310C73"/>
    <w:rsid w:val="003115A6"/>
    <w:rsid w:val="00313149"/>
    <w:rsid w:val="003138C7"/>
    <w:rsid w:val="003142BF"/>
    <w:rsid w:val="00314A09"/>
    <w:rsid w:val="00322596"/>
    <w:rsid w:val="00322AA0"/>
    <w:rsid w:val="00325938"/>
    <w:rsid w:val="00325F07"/>
    <w:rsid w:val="00327568"/>
    <w:rsid w:val="00330E07"/>
    <w:rsid w:val="00331988"/>
    <w:rsid w:val="00334AB7"/>
    <w:rsid w:val="00335252"/>
    <w:rsid w:val="003401C3"/>
    <w:rsid w:val="00341096"/>
    <w:rsid w:val="00341F72"/>
    <w:rsid w:val="00344668"/>
    <w:rsid w:val="003449EA"/>
    <w:rsid w:val="00344FC5"/>
    <w:rsid w:val="00351166"/>
    <w:rsid w:val="00357606"/>
    <w:rsid w:val="00360FFA"/>
    <w:rsid w:val="00365C5B"/>
    <w:rsid w:val="00372CD0"/>
    <w:rsid w:val="003753AA"/>
    <w:rsid w:val="00377B20"/>
    <w:rsid w:val="0038072B"/>
    <w:rsid w:val="003821B1"/>
    <w:rsid w:val="0038510D"/>
    <w:rsid w:val="00385AC7"/>
    <w:rsid w:val="003866B0"/>
    <w:rsid w:val="00386DF2"/>
    <w:rsid w:val="0039099E"/>
    <w:rsid w:val="003927BE"/>
    <w:rsid w:val="00395068"/>
    <w:rsid w:val="003A5792"/>
    <w:rsid w:val="003A6877"/>
    <w:rsid w:val="003A6F31"/>
    <w:rsid w:val="003A74EE"/>
    <w:rsid w:val="003A76CB"/>
    <w:rsid w:val="003B2435"/>
    <w:rsid w:val="003B4E8A"/>
    <w:rsid w:val="003B6F77"/>
    <w:rsid w:val="003C30CC"/>
    <w:rsid w:val="003C53DD"/>
    <w:rsid w:val="003E09AE"/>
    <w:rsid w:val="003E0DED"/>
    <w:rsid w:val="003E20FC"/>
    <w:rsid w:val="003E25C7"/>
    <w:rsid w:val="003F0EBD"/>
    <w:rsid w:val="003F6FCD"/>
    <w:rsid w:val="003F7654"/>
    <w:rsid w:val="004032FA"/>
    <w:rsid w:val="00403DB2"/>
    <w:rsid w:val="004040CC"/>
    <w:rsid w:val="00404FA9"/>
    <w:rsid w:val="004063CE"/>
    <w:rsid w:val="004072FB"/>
    <w:rsid w:val="00407E23"/>
    <w:rsid w:val="0041528B"/>
    <w:rsid w:val="0041745E"/>
    <w:rsid w:val="00420635"/>
    <w:rsid w:val="00425195"/>
    <w:rsid w:val="004321F9"/>
    <w:rsid w:val="00435A3E"/>
    <w:rsid w:val="004374BC"/>
    <w:rsid w:val="00437915"/>
    <w:rsid w:val="004429F2"/>
    <w:rsid w:val="00444EFA"/>
    <w:rsid w:val="004459B7"/>
    <w:rsid w:val="00446B82"/>
    <w:rsid w:val="004500B7"/>
    <w:rsid w:val="00451D15"/>
    <w:rsid w:val="00453BBB"/>
    <w:rsid w:val="004554A7"/>
    <w:rsid w:val="004575F6"/>
    <w:rsid w:val="00457EA1"/>
    <w:rsid w:val="0046098E"/>
    <w:rsid w:val="00461B58"/>
    <w:rsid w:val="004648DA"/>
    <w:rsid w:val="0046758A"/>
    <w:rsid w:val="00473AF7"/>
    <w:rsid w:val="00477993"/>
    <w:rsid w:val="00480751"/>
    <w:rsid w:val="004809DC"/>
    <w:rsid w:val="004838F3"/>
    <w:rsid w:val="0048584A"/>
    <w:rsid w:val="0049423B"/>
    <w:rsid w:val="00494762"/>
    <w:rsid w:val="00495A17"/>
    <w:rsid w:val="004B3A73"/>
    <w:rsid w:val="004B56AA"/>
    <w:rsid w:val="004C6081"/>
    <w:rsid w:val="004E2B4A"/>
    <w:rsid w:val="004E45E1"/>
    <w:rsid w:val="004E629A"/>
    <w:rsid w:val="004F235C"/>
    <w:rsid w:val="004F3170"/>
    <w:rsid w:val="004F3919"/>
    <w:rsid w:val="004F6BB4"/>
    <w:rsid w:val="00504BAA"/>
    <w:rsid w:val="00507142"/>
    <w:rsid w:val="00510791"/>
    <w:rsid w:val="00510E17"/>
    <w:rsid w:val="005116E3"/>
    <w:rsid w:val="00512573"/>
    <w:rsid w:val="005125B2"/>
    <w:rsid w:val="005134F6"/>
    <w:rsid w:val="00514AE9"/>
    <w:rsid w:val="00514CDE"/>
    <w:rsid w:val="00522454"/>
    <w:rsid w:val="00523058"/>
    <w:rsid w:val="00536FEB"/>
    <w:rsid w:val="00537282"/>
    <w:rsid w:val="00537B4E"/>
    <w:rsid w:val="0054140D"/>
    <w:rsid w:val="00544F10"/>
    <w:rsid w:val="00545CF2"/>
    <w:rsid w:val="00546747"/>
    <w:rsid w:val="00546864"/>
    <w:rsid w:val="00547414"/>
    <w:rsid w:val="005479C1"/>
    <w:rsid w:val="00550C48"/>
    <w:rsid w:val="005514DF"/>
    <w:rsid w:val="00552207"/>
    <w:rsid w:val="00552D39"/>
    <w:rsid w:val="00555508"/>
    <w:rsid w:val="00556C55"/>
    <w:rsid w:val="00561F04"/>
    <w:rsid w:val="00563640"/>
    <w:rsid w:val="00566AD0"/>
    <w:rsid w:val="005742C8"/>
    <w:rsid w:val="00576F8E"/>
    <w:rsid w:val="00581AE5"/>
    <w:rsid w:val="00591AD5"/>
    <w:rsid w:val="005926FD"/>
    <w:rsid w:val="00593D0B"/>
    <w:rsid w:val="0059680A"/>
    <w:rsid w:val="00596919"/>
    <w:rsid w:val="0059765D"/>
    <w:rsid w:val="005A23CB"/>
    <w:rsid w:val="005A2F00"/>
    <w:rsid w:val="005B0701"/>
    <w:rsid w:val="005B1C16"/>
    <w:rsid w:val="005B35BD"/>
    <w:rsid w:val="005B527E"/>
    <w:rsid w:val="005C0726"/>
    <w:rsid w:val="005C1663"/>
    <w:rsid w:val="005C281C"/>
    <w:rsid w:val="005C39E3"/>
    <w:rsid w:val="005C65DB"/>
    <w:rsid w:val="005C7BA8"/>
    <w:rsid w:val="005C7EF8"/>
    <w:rsid w:val="005D4B88"/>
    <w:rsid w:val="005D5392"/>
    <w:rsid w:val="005D6014"/>
    <w:rsid w:val="005D6720"/>
    <w:rsid w:val="005D7AB2"/>
    <w:rsid w:val="005E4047"/>
    <w:rsid w:val="005F0444"/>
    <w:rsid w:val="005F33E0"/>
    <w:rsid w:val="005F52AE"/>
    <w:rsid w:val="006033A0"/>
    <w:rsid w:val="00603C6F"/>
    <w:rsid w:val="00604B9F"/>
    <w:rsid w:val="0061120D"/>
    <w:rsid w:val="00615C37"/>
    <w:rsid w:val="00623444"/>
    <w:rsid w:val="00624F0A"/>
    <w:rsid w:val="006264F5"/>
    <w:rsid w:val="00626D10"/>
    <w:rsid w:val="006275CE"/>
    <w:rsid w:val="00627FF0"/>
    <w:rsid w:val="00630D7F"/>
    <w:rsid w:val="00635B74"/>
    <w:rsid w:val="00636923"/>
    <w:rsid w:val="00642B11"/>
    <w:rsid w:val="006430C8"/>
    <w:rsid w:val="006437A8"/>
    <w:rsid w:val="00645D58"/>
    <w:rsid w:val="00660DE2"/>
    <w:rsid w:val="00663E58"/>
    <w:rsid w:val="0066594E"/>
    <w:rsid w:val="0066718D"/>
    <w:rsid w:val="00667F29"/>
    <w:rsid w:val="00671E5D"/>
    <w:rsid w:val="006772FC"/>
    <w:rsid w:val="006775A8"/>
    <w:rsid w:val="00682709"/>
    <w:rsid w:val="00686109"/>
    <w:rsid w:val="00691399"/>
    <w:rsid w:val="0069469B"/>
    <w:rsid w:val="006A27F3"/>
    <w:rsid w:val="006A2A19"/>
    <w:rsid w:val="006A5FC7"/>
    <w:rsid w:val="006B0A1A"/>
    <w:rsid w:val="006B0DF6"/>
    <w:rsid w:val="006B1E20"/>
    <w:rsid w:val="006B4886"/>
    <w:rsid w:val="006B4FAB"/>
    <w:rsid w:val="006B5BCE"/>
    <w:rsid w:val="006B7A41"/>
    <w:rsid w:val="006C03F8"/>
    <w:rsid w:val="006C123F"/>
    <w:rsid w:val="006C27E2"/>
    <w:rsid w:val="006C4DBB"/>
    <w:rsid w:val="006C559F"/>
    <w:rsid w:val="006C5F18"/>
    <w:rsid w:val="006C6A65"/>
    <w:rsid w:val="006C70BE"/>
    <w:rsid w:val="006C7510"/>
    <w:rsid w:val="006D431F"/>
    <w:rsid w:val="006D653A"/>
    <w:rsid w:val="006E2041"/>
    <w:rsid w:val="006E27A8"/>
    <w:rsid w:val="006E47EC"/>
    <w:rsid w:val="006F214D"/>
    <w:rsid w:val="006F44F0"/>
    <w:rsid w:val="006F7D01"/>
    <w:rsid w:val="00704F43"/>
    <w:rsid w:val="00711478"/>
    <w:rsid w:val="00711503"/>
    <w:rsid w:val="00717566"/>
    <w:rsid w:val="007176C4"/>
    <w:rsid w:val="007205BC"/>
    <w:rsid w:val="007246E9"/>
    <w:rsid w:val="0073175C"/>
    <w:rsid w:val="007415B7"/>
    <w:rsid w:val="00745D4A"/>
    <w:rsid w:val="00751277"/>
    <w:rsid w:val="00752467"/>
    <w:rsid w:val="00763339"/>
    <w:rsid w:val="00763905"/>
    <w:rsid w:val="00764CFC"/>
    <w:rsid w:val="00765DA1"/>
    <w:rsid w:val="00766F4D"/>
    <w:rsid w:val="007739F4"/>
    <w:rsid w:val="00774AD7"/>
    <w:rsid w:val="00774AFD"/>
    <w:rsid w:val="00774DEF"/>
    <w:rsid w:val="00776439"/>
    <w:rsid w:val="007773C6"/>
    <w:rsid w:val="007873BC"/>
    <w:rsid w:val="007875E9"/>
    <w:rsid w:val="00787938"/>
    <w:rsid w:val="00790C20"/>
    <w:rsid w:val="00791C87"/>
    <w:rsid w:val="007927BC"/>
    <w:rsid w:val="007928E0"/>
    <w:rsid w:val="0079567C"/>
    <w:rsid w:val="00796719"/>
    <w:rsid w:val="00797A7B"/>
    <w:rsid w:val="007A05C1"/>
    <w:rsid w:val="007A099F"/>
    <w:rsid w:val="007A3810"/>
    <w:rsid w:val="007A3B51"/>
    <w:rsid w:val="007A556E"/>
    <w:rsid w:val="007A7255"/>
    <w:rsid w:val="007B11CB"/>
    <w:rsid w:val="007B4029"/>
    <w:rsid w:val="007C0707"/>
    <w:rsid w:val="007C3A1B"/>
    <w:rsid w:val="007C66C7"/>
    <w:rsid w:val="007C6C44"/>
    <w:rsid w:val="007D0264"/>
    <w:rsid w:val="007D1BFF"/>
    <w:rsid w:val="007D1F08"/>
    <w:rsid w:val="007D6D29"/>
    <w:rsid w:val="007E1A51"/>
    <w:rsid w:val="007E2D6A"/>
    <w:rsid w:val="007E41C9"/>
    <w:rsid w:val="007E543C"/>
    <w:rsid w:val="007E5950"/>
    <w:rsid w:val="007F0337"/>
    <w:rsid w:val="007F494B"/>
    <w:rsid w:val="008020C0"/>
    <w:rsid w:val="00803DCC"/>
    <w:rsid w:val="00804813"/>
    <w:rsid w:val="008110BA"/>
    <w:rsid w:val="00811648"/>
    <w:rsid w:val="008134AE"/>
    <w:rsid w:val="00815609"/>
    <w:rsid w:val="00817A5C"/>
    <w:rsid w:val="0082356B"/>
    <w:rsid w:val="008312E9"/>
    <w:rsid w:val="00831379"/>
    <w:rsid w:val="00832089"/>
    <w:rsid w:val="00833533"/>
    <w:rsid w:val="00833567"/>
    <w:rsid w:val="008336E9"/>
    <w:rsid w:val="008364B5"/>
    <w:rsid w:val="00841506"/>
    <w:rsid w:val="008422BA"/>
    <w:rsid w:val="00842AB6"/>
    <w:rsid w:val="00844D33"/>
    <w:rsid w:val="008453B5"/>
    <w:rsid w:val="008471D9"/>
    <w:rsid w:val="00850713"/>
    <w:rsid w:val="00851356"/>
    <w:rsid w:val="00854200"/>
    <w:rsid w:val="0086700B"/>
    <w:rsid w:val="0086775D"/>
    <w:rsid w:val="0087057E"/>
    <w:rsid w:val="00872A9F"/>
    <w:rsid w:val="00872AE9"/>
    <w:rsid w:val="0088141F"/>
    <w:rsid w:val="00881E23"/>
    <w:rsid w:val="00882275"/>
    <w:rsid w:val="0088567E"/>
    <w:rsid w:val="008900DA"/>
    <w:rsid w:val="00890488"/>
    <w:rsid w:val="00892C2D"/>
    <w:rsid w:val="008949E3"/>
    <w:rsid w:val="0089752A"/>
    <w:rsid w:val="008A0AD1"/>
    <w:rsid w:val="008A179A"/>
    <w:rsid w:val="008A1F03"/>
    <w:rsid w:val="008A63CB"/>
    <w:rsid w:val="008B080E"/>
    <w:rsid w:val="008B2571"/>
    <w:rsid w:val="008B4795"/>
    <w:rsid w:val="008B6A57"/>
    <w:rsid w:val="008C1322"/>
    <w:rsid w:val="008C1AFC"/>
    <w:rsid w:val="008C706B"/>
    <w:rsid w:val="008E3382"/>
    <w:rsid w:val="008F0481"/>
    <w:rsid w:val="008F1B9F"/>
    <w:rsid w:val="008F7662"/>
    <w:rsid w:val="009003C7"/>
    <w:rsid w:val="009041F4"/>
    <w:rsid w:val="009122CA"/>
    <w:rsid w:val="00914F5A"/>
    <w:rsid w:val="00915B17"/>
    <w:rsid w:val="00920C1A"/>
    <w:rsid w:val="0092285A"/>
    <w:rsid w:val="009234CC"/>
    <w:rsid w:val="009257A9"/>
    <w:rsid w:val="0092597B"/>
    <w:rsid w:val="00927858"/>
    <w:rsid w:val="00927E6B"/>
    <w:rsid w:val="0093135D"/>
    <w:rsid w:val="0093190C"/>
    <w:rsid w:val="00931CE3"/>
    <w:rsid w:val="00933147"/>
    <w:rsid w:val="0093622F"/>
    <w:rsid w:val="00945323"/>
    <w:rsid w:val="00947D5A"/>
    <w:rsid w:val="009546AA"/>
    <w:rsid w:val="00954D4E"/>
    <w:rsid w:val="009575DA"/>
    <w:rsid w:val="00960B9F"/>
    <w:rsid w:val="0096110F"/>
    <w:rsid w:val="00964FE5"/>
    <w:rsid w:val="0096515D"/>
    <w:rsid w:val="009727AD"/>
    <w:rsid w:val="00972FDC"/>
    <w:rsid w:val="00976017"/>
    <w:rsid w:val="00977A20"/>
    <w:rsid w:val="009803C6"/>
    <w:rsid w:val="00980DB0"/>
    <w:rsid w:val="0098580F"/>
    <w:rsid w:val="0099103E"/>
    <w:rsid w:val="00992709"/>
    <w:rsid w:val="009932BA"/>
    <w:rsid w:val="009942BB"/>
    <w:rsid w:val="009A3B35"/>
    <w:rsid w:val="009A45EF"/>
    <w:rsid w:val="009A5C3D"/>
    <w:rsid w:val="009A6CC8"/>
    <w:rsid w:val="009A753E"/>
    <w:rsid w:val="009A7599"/>
    <w:rsid w:val="009B0035"/>
    <w:rsid w:val="009B021E"/>
    <w:rsid w:val="009B4264"/>
    <w:rsid w:val="009B4855"/>
    <w:rsid w:val="009C0D00"/>
    <w:rsid w:val="009C1CDA"/>
    <w:rsid w:val="009C271B"/>
    <w:rsid w:val="009C4704"/>
    <w:rsid w:val="009C5099"/>
    <w:rsid w:val="009C5598"/>
    <w:rsid w:val="009D1C15"/>
    <w:rsid w:val="009D2DFF"/>
    <w:rsid w:val="009E1B55"/>
    <w:rsid w:val="009F147A"/>
    <w:rsid w:val="009F28FB"/>
    <w:rsid w:val="009F488D"/>
    <w:rsid w:val="009F5CD2"/>
    <w:rsid w:val="00A00E37"/>
    <w:rsid w:val="00A03C83"/>
    <w:rsid w:val="00A050FC"/>
    <w:rsid w:val="00A129B8"/>
    <w:rsid w:val="00A17CE0"/>
    <w:rsid w:val="00A23B4A"/>
    <w:rsid w:val="00A24E83"/>
    <w:rsid w:val="00A256AF"/>
    <w:rsid w:val="00A3036B"/>
    <w:rsid w:val="00A3493F"/>
    <w:rsid w:val="00A36AE6"/>
    <w:rsid w:val="00A41CA6"/>
    <w:rsid w:val="00A4214A"/>
    <w:rsid w:val="00A439FF"/>
    <w:rsid w:val="00A45D54"/>
    <w:rsid w:val="00A50829"/>
    <w:rsid w:val="00A5554A"/>
    <w:rsid w:val="00A57B9A"/>
    <w:rsid w:val="00A62730"/>
    <w:rsid w:val="00A6423E"/>
    <w:rsid w:val="00A64C7E"/>
    <w:rsid w:val="00A66807"/>
    <w:rsid w:val="00A70132"/>
    <w:rsid w:val="00A70794"/>
    <w:rsid w:val="00A72B4D"/>
    <w:rsid w:val="00A72E0A"/>
    <w:rsid w:val="00A73ED7"/>
    <w:rsid w:val="00A7614B"/>
    <w:rsid w:val="00A76C4A"/>
    <w:rsid w:val="00A8144D"/>
    <w:rsid w:val="00A824CF"/>
    <w:rsid w:val="00A82DDE"/>
    <w:rsid w:val="00A840BA"/>
    <w:rsid w:val="00A84B69"/>
    <w:rsid w:val="00A9050F"/>
    <w:rsid w:val="00A90F44"/>
    <w:rsid w:val="00A929B1"/>
    <w:rsid w:val="00A934C3"/>
    <w:rsid w:val="00A94624"/>
    <w:rsid w:val="00A9606A"/>
    <w:rsid w:val="00A968DC"/>
    <w:rsid w:val="00AA09F2"/>
    <w:rsid w:val="00AA1CD9"/>
    <w:rsid w:val="00AA1E7E"/>
    <w:rsid w:val="00AA66F2"/>
    <w:rsid w:val="00AB0654"/>
    <w:rsid w:val="00AB115E"/>
    <w:rsid w:val="00AB143D"/>
    <w:rsid w:val="00AB6B66"/>
    <w:rsid w:val="00AC4D36"/>
    <w:rsid w:val="00AC53A1"/>
    <w:rsid w:val="00AC559E"/>
    <w:rsid w:val="00AC5AAA"/>
    <w:rsid w:val="00AD0080"/>
    <w:rsid w:val="00AD28DE"/>
    <w:rsid w:val="00AD3FD1"/>
    <w:rsid w:val="00AD7E96"/>
    <w:rsid w:val="00AE2053"/>
    <w:rsid w:val="00AE6476"/>
    <w:rsid w:val="00AE7B19"/>
    <w:rsid w:val="00AF30E7"/>
    <w:rsid w:val="00AF789A"/>
    <w:rsid w:val="00B02556"/>
    <w:rsid w:val="00B02ED4"/>
    <w:rsid w:val="00B041D8"/>
    <w:rsid w:val="00B05852"/>
    <w:rsid w:val="00B079CB"/>
    <w:rsid w:val="00B215DF"/>
    <w:rsid w:val="00B21F43"/>
    <w:rsid w:val="00B24D7F"/>
    <w:rsid w:val="00B26BF9"/>
    <w:rsid w:val="00B3007F"/>
    <w:rsid w:val="00B317A4"/>
    <w:rsid w:val="00B32C4B"/>
    <w:rsid w:val="00B33C07"/>
    <w:rsid w:val="00B3501B"/>
    <w:rsid w:val="00B36C32"/>
    <w:rsid w:val="00B36EAA"/>
    <w:rsid w:val="00B375EB"/>
    <w:rsid w:val="00B41027"/>
    <w:rsid w:val="00B430B9"/>
    <w:rsid w:val="00B43709"/>
    <w:rsid w:val="00B474DE"/>
    <w:rsid w:val="00B51ABD"/>
    <w:rsid w:val="00B53FBF"/>
    <w:rsid w:val="00B54E43"/>
    <w:rsid w:val="00B557F7"/>
    <w:rsid w:val="00B56C91"/>
    <w:rsid w:val="00B6039A"/>
    <w:rsid w:val="00B613D1"/>
    <w:rsid w:val="00B65946"/>
    <w:rsid w:val="00B65E1D"/>
    <w:rsid w:val="00B66428"/>
    <w:rsid w:val="00B66AD9"/>
    <w:rsid w:val="00B67967"/>
    <w:rsid w:val="00B72F2C"/>
    <w:rsid w:val="00B77BEF"/>
    <w:rsid w:val="00B8223B"/>
    <w:rsid w:val="00B82282"/>
    <w:rsid w:val="00B844AB"/>
    <w:rsid w:val="00B8526B"/>
    <w:rsid w:val="00B94325"/>
    <w:rsid w:val="00B95884"/>
    <w:rsid w:val="00B96C47"/>
    <w:rsid w:val="00B97107"/>
    <w:rsid w:val="00B973EA"/>
    <w:rsid w:val="00BA13ED"/>
    <w:rsid w:val="00BA1D82"/>
    <w:rsid w:val="00BA1E8B"/>
    <w:rsid w:val="00BA3CAE"/>
    <w:rsid w:val="00BA4040"/>
    <w:rsid w:val="00BA5376"/>
    <w:rsid w:val="00BA5A82"/>
    <w:rsid w:val="00BB0AA5"/>
    <w:rsid w:val="00BB16B8"/>
    <w:rsid w:val="00BB3744"/>
    <w:rsid w:val="00BB37B7"/>
    <w:rsid w:val="00BC03BB"/>
    <w:rsid w:val="00BC17C2"/>
    <w:rsid w:val="00BC2A4E"/>
    <w:rsid w:val="00BC3496"/>
    <w:rsid w:val="00BC4B03"/>
    <w:rsid w:val="00BC5FC7"/>
    <w:rsid w:val="00BD1729"/>
    <w:rsid w:val="00BD23FE"/>
    <w:rsid w:val="00BE0325"/>
    <w:rsid w:val="00BE1815"/>
    <w:rsid w:val="00BE61C2"/>
    <w:rsid w:val="00BF3272"/>
    <w:rsid w:val="00BF48C3"/>
    <w:rsid w:val="00BF4B6A"/>
    <w:rsid w:val="00BF66B7"/>
    <w:rsid w:val="00BF747C"/>
    <w:rsid w:val="00C05DB5"/>
    <w:rsid w:val="00C0623C"/>
    <w:rsid w:val="00C0793B"/>
    <w:rsid w:val="00C11C6E"/>
    <w:rsid w:val="00C14761"/>
    <w:rsid w:val="00C1775A"/>
    <w:rsid w:val="00C20A0B"/>
    <w:rsid w:val="00C278C1"/>
    <w:rsid w:val="00C3185F"/>
    <w:rsid w:val="00C3330E"/>
    <w:rsid w:val="00C33E96"/>
    <w:rsid w:val="00C35DCC"/>
    <w:rsid w:val="00C37E23"/>
    <w:rsid w:val="00C41BA9"/>
    <w:rsid w:val="00C469E8"/>
    <w:rsid w:val="00C4798D"/>
    <w:rsid w:val="00C50071"/>
    <w:rsid w:val="00C5014B"/>
    <w:rsid w:val="00C5619F"/>
    <w:rsid w:val="00C572B6"/>
    <w:rsid w:val="00C57353"/>
    <w:rsid w:val="00C63A44"/>
    <w:rsid w:val="00C64671"/>
    <w:rsid w:val="00C64D1E"/>
    <w:rsid w:val="00C662D7"/>
    <w:rsid w:val="00C70313"/>
    <w:rsid w:val="00C71508"/>
    <w:rsid w:val="00C72829"/>
    <w:rsid w:val="00C773A9"/>
    <w:rsid w:val="00C8107B"/>
    <w:rsid w:val="00C82A50"/>
    <w:rsid w:val="00C87D3E"/>
    <w:rsid w:val="00C93910"/>
    <w:rsid w:val="00C9762A"/>
    <w:rsid w:val="00CA1CCD"/>
    <w:rsid w:val="00CA4114"/>
    <w:rsid w:val="00CA66FE"/>
    <w:rsid w:val="00CB0C98"/>
    <w:rsid w:val="00CB18E0"/>
    <w:rsid w:val="00CB298C"/>
    <w:rsid w:val="00CB3C1B"/>
    <w:rsid w:val="00CB4AD0"/>
    <w:rsid w:val="00CB57BF"/>
    <w:rsid w:val="00CB5AB3"/>
    <w:rsid w:val="00CC126E"/>
    <w:rsid w:val="00CC2F18"/>
    <w:rsid w:val="00CC3E6C"/>
    <w:rsid w:val="00CC3FFB"/>
    <w:rsid w:val="00CC4277"/>
    <w:rsid w:val="00CD0C54"/>
    <w:rsid w:val="00CE0182"/>
    <w:rsid w:val="00CE1215"/>
    <w:rsid w:val="00CE141F"/>
    <w:rsid w:val="00CE36D6"/>
    <w:rsid w:val="00CF1BF7"/>
    <w:rsid w:val="00CF5459"/>
    <w:rsid w:val="00D02084"/>
    <w:rsid w:val="00D02B88"/>
    <w:rsid w:val="00D064AC"/>
    <w:rsid w:val="00D20648"/>
    <w:rsid w:val="00D2092E"/>
    <w:rsid w:val="00D20B7D"/>
    <w:rsid w:val="00D21425"/>
    <w:rsid w:val="00D2213C"/>
    <w:rsid w:val="00D26C0D"/>
    <w:rsid w:val="00D31EAC"/>
    <w:rsid w:val="00D33345"/>
    <w:rsid w:val="00D3784D"/>
    <w:rsid w:val="00D37BBC"/>
    <w:rsid w:val="00D44126"/>
    <w:rsid w:val="00D4568B"/>
    <w:rsid w:val="00D467A5"/>
    <w:rsid w:val="00D46C2D"/>
    <w:rsid w:val="00D46D04"/>
    <w:rsid w:val="00D5324D"/>
    <w:rsid w:val="00D57939"/>
    <w:rsid w:val="00D57BAC"/>
    <w:rsid w:val="00D57E20"/>
    <w:rsid w:val="00D60704"/>
    <w:rsid w:val="00D619BB"/>
    <w:rsid w:val="00D6256C"/>
    <w:rsid w:val="00D65524"/>
    <w:rsid w:val="00D65F2F"/>
    <w:rsid w:val="00D702EB"/>
    <w:rsid w:val="00D75A0B"/>
    <w:rsid w:val="00D77071"/>
    <w:rsid w:val="00D771FB"/>
    <w:rsid w:val="00D77489"/>
    <w:rsid w:val="00D836E2"/>
    <w:rsid w:val="00D85D92"/>
    <w:rsid w:val="00D93329"/>
    <w:rsid w:val="00D94205"/>
    <w:rsid w:val="00D942F5"/>
    <w:rsid w:val="00DA1A2A"/>
    <w:rsid w:val="00DA3FA8"/>
    <w:rsid w:val="00DA40A1"/>
    <w:rsid w:val="00DA7811"/>
    <w:rsid w:val="00DB2408"/>
    <w:rsid w:val="00DB2A73"/>
    <w:rsid w:val="00DB44AC"/>
    <w:rsid w:val="00DC01E1"/>
    <w:rsid w:val="00DC2F9A"/>
    <w:rsid w:val="00DC54EF"/>
    <w:rsid w:val="00DD013A"/>
    <w:rsid w:val="00DD7330"/>
    <w:rsid w:val="00DE164C"/>
    <w:rsid w:val="00DE2A0B"/>
    <w:rsid w:val="00DE2A16"/>
    <w:rsid w:val="00DE2F91"/>
    <w:rsid w:val="00DE306E"/>
    <w:rsid w:val="00DE36FD"/>
    <w:rsid w:val="00DE555B"/>
    <w:rsid w:val="00DF1B75"/>
    <w:rsid w:val="00DF2443"/>
    <w:rsid w:val="00DF3E78"/>
    <w:rsid w:val="00DF49D3"/>
    <w:rsid w:val="00DF6B55"/>
    <w:rsid w:val="00DF7E4B"/>
    <w:rsid w:val="00E017EC"/>
    <w:rsid w:val="00E16C16"/>
    <w:rsid w:val="00E20993"/>
    <w:rsid w:val="00E210C8"/>
    <w:rsid w:val="00E2784A"/>
    <w:rsid w:val="00E32D5E"/>
    <w:rsid w:val="00E3358B"/>
    <w:rsid w:val="00E369E2"/>
    <w:rsid w:val="00E36EA0"/>
    <w:rsid w:val="00E371E6"/>
    <w:rsid w:val="00E413FB"/>
    <w:rsid w:val="00E42AA5"/>
    <w:rsid w:val="00E42F88"/>
    <w:rsid w:val="00E462F7"/>
    <w:rsid w:val="00E47D90"/>
    <w:rsid w:val="00E507FC"/>
    <w:rsid w:val="00E5484C"/>
    <w:rsid w:val="00E60456"/>
    <w:rsid w:val="00E60B1A"/>
    <w:rsid w:val="00E65FF7"/>
    <w:rsid w:val="00E712BB"/>
    <w:rsid w:val="00E74A54"/>
    <w:rsid w:val="00E77BA5"/>
    <w:rsid w:val="00E80179"/>
    <w:rsid w:val="00E819F2"/>
    <w:rsid w:val="00E81C1C"/>
    <w:rsid w:val="00E8241E"/>
    <w:rsid w:val="00E82FC8"/>
    <w:rsid w:val="00E83A66"/>
    <w:rsid w:val="00E85A25"/>
    <w:rsid w:val="00E86463"/>
    <w:rsid w:val="00E8665C"/>
    <w:rsid w:val="00E9023B"/>
    <w:rsid w:val="00E909C1"/>
    <w:rsid w:val="00E934A4"/>
    <w:rsid w:val="00E940BA"/>
    <w:rsid w:val="00E96B2E"/>
    <w:rsid w:val="00E975D0"/>
    <w:rsid w:val="00EA0D6D"/>
    <w:rsid w:val="00EA3541"/>
    <w:rsid w:val="00EA48C4"/>
    <w:rsid w:val="00EA741F"/>
    <w:rsid w:val="00EA7F50"/>
    <w:rsid w:val="00EB0BDA"/>
    <w:rsid w:val="00EB0ED0"/>
    <w:rsid w:val="00EB1A9F"/>
    <w:rsid w:val="00EB24AC"/>
    <w:rsid w:val="00EB4B15"/>
    <w:rsid w:val="00EC1626"/>
    <w:rsid w:val="00EC24BB"/>
    <w:rsid w:val="00EC2570"/>
    <w:rsid w:val="00EC26DE"/>
    <w:rsid w:val="00ED12FE"/>
    <w:rsid w:val="00ED16B8"/>
    <w:rsid w:val="00ED282B"/>
    <w:rsid w:val="00ED3435"/>
    <w:rsid w:val="00ED4BC2"/>
    <w:rsid w:val="00ED6C7A"/>
    <w:rsid w:val="00EE333D"/>
    <w:rsid w:val="00EE42CF"/>
    <w:rsid w:val="00EE5F8F"/>
    <w:rsid w:val="00EF08BB"/>
    <w:rsid w:val="00EF613F"/>
    <w:rsid w:val="00EF6276"/>
    <w:rsid w:val="00F00CE3"/>
    <w:rsid w:val="00F01744"/>
    <w:rsid w:val="00F054EE"/>
    <w:rsid w:val="00F152FC"/>
    <w:rsid w:val="00F15FAF"/>
    <w:rsid w:val="00F21B69"/>
    <w:rsid w:val="00F31AC8"/>
    <w:rsid w:val="00F33988"/>
    <w:rsid w:val="00F3485B"/>
    <w:rsid w:val="00F34A6B"/>
    <w:rsid w:val="00F37AC6"/>
    <w:rsid w:val="00F40FF2"/>
    <w:rsid w:val="00F44D0C"/>
    <w:rsid w:val="00F5160E"/>
    <w:rsid w:val="00F52D14"/>
    <w:rsid w:val="00F53D59"/>
    <w:rsid w:val="00F6048B"/>
    <w:rsid w:val="00F61BB9"/>
    <w:rsid w:val="00F7078B"/>
    <w:rsid w:val="00F71A10"/>
    <w:rsid w:val="00F72AEC"/>
    <w:rsid w:val="00F7480E"/>
    <w:rsid w:val="00F8479F"/>
    <w:rsid w:val="00F8789D"/>
    <w:rsid w:val="00F90AA7"/>
    <w:rsid w:val="00F90AB7"/>
    <w:rsid w:val="00F9424B"/>
    <w:rsid w:val="00F9713E"/>
    <w:rsid w:val="00FA39C0"/>
    <w:rsid w:val="00FA54CA"/>
    <w:rsid w:val="00FA61B0"/>
    <w:rsid w:val="00FA79E5"/>
    <w:rsid w:val="00FB109B"/>
    <w:rsid w:val="00FB7F94"/>
    <w:rsid w:val="00FC1867"/>
    <w:rsid w:val="00FC3CF4"/>
    <w:rsid w:val="00FD0D99"/>
    <w:rsid w:val="00FD10C5"/>
    <w:rsid w:val="00FD2735"/>
    <w:rsid w:val="00FD7C1F"/>
    <w:rsid w:val="00FE1BD4"/>
    <w:rsid w:val="00FE28DF"/>
    <w:rsid w:val="00FE2AA8"/>
    <w:rsid w:val="00FE5747"/>
    <w:rsid w:val="00FE5B44"/>
    <w:rsid w:val="00FE60B4"/>
    <w:rsid w:val="00FF2A5A"/>
    <w:rsid w:val="00FF3BF8"/>
    <w:rsid w:val="00FF48BD"/>
    <w:rsid w:val="00FF7303"/>
    <w:rsid w:val="0499E2DA"/>
    <w:rsid w:val="04F563CE"/>
    <w:rsid w:val="06FF9387"/>
    <w:rsid w:val="0904DFC6"/>
    <w:rsid w:val="1D912103"/>
    <w:rsid w:val="1EDAF899"/>
    <w:rsid w:val="26C6844B"/>
    <w:rsid w:val="29EEAEBB"/>
    <w:rsid w:val="2F0343FE"/>
    <w:rsid w:val="404269EA"/>
    <w:rsid w:val="40C5BDAB"/>
    <w:rsid w:val="44022C5F"/>
    <w:rsid w:val="56DA39E4"/>
    <w:rsid w:val="70AD7ED7"/>
    <w:rsid w:val="7131D28D"/>
    <w:rsid w:val="71869AEE"/>
    <w:rsid w:val="7E959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f0f0"/>
    </o:shapedefaults>
    <o:shapelayout v:ext="edit">
      <o:idmap v:ext="edit" data="2"/>
    </o:shapelayout>
  </w:shapeDefaults>
  <w:decimalSymbol w:val=","/>
  <w:listSeparator w:val=";"/>
  <w14:docId w14:val="20AFE519"/>
  <w15:docId w15:val="{86B17B7C-C0C5-4CA7-BAB6-8B70FFEEE2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99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67967"/>
    <w:pPr>
      <w:jc w:val="both"/>
    </w:pPr>
    <w:rPr>
      <w:rFonts w:ascii="Arial" w:hAnsi="Arial"/>
      <w:sz w:val="22"/>
    </w:rPr>
  </w:style>
  <w:style w:type="paragraph" w:styleId="Titre1">
    <w:name w:val="heading 1"/>
    <w:basedOn w:val="Paragraphedeliste"/>
    <w:next w:val="Normal"/>
    <w:qFormat/>
    <w:rsid w:val="009041F4"/>
    <w:pPr>
      <w:numPr>
        <w:numId w:val="20"/>
      </w:numPr>
      <w:jc w:val="left"/>
      <w:outlineLvl w:val="0"/>
    </w:pPr>
    <w:rPr>
      <w:rFonts w:ascii="Marianne" w:hAnsi="Marianne" w:cs="Arial"/>
      <w:b/>
      <w:bCs/>
      <w:szCs w:val="22"/>
    </w:rPr>
  </w:style>
  <w:style w:type="paragraph" w:styleId="Titre2">
    <w:name w:val="heading 2"/>
    <w:basedOn w:val="Normal"/>
    <w:next w:val="Normal"/>
    <w:link w:val="Titre2Car"/>
    <w:qFormat/>
    <w:pPr>
      <w:keepNext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  <w:outlineLvl w:val="1"/>
    </w:pPr>
    <w:rPr>
      <w:sz w:val="32"/>
    </w:rPr>
  </w:style>
  <w:style w:type="paragraph" w:styleId="Titre3">
    <w:name w:val="heading 3"/>
    <w:basedOn w:val="Normal"/>
    <w:next w:val="Normal"/>
    <w:qFormat/>
    <w:pPr>
      <w:keepNext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keepNext/>
      <w:ind w:firstLine="993"/>
      <w:outlineLvl w:val="4"/>
    </w:pPr>
    <w:rPr>
      <w:b/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pos="2260"/>
        <w:tab w:val="left" w:pos="5660"/>
      </w:tabs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ind w:right="-27"/>
      <w:outlineLvl w:val="8"/>
    </w:pPr>
    <w:rPr>
      <w:b/>
      <w:u w:val="single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uiPriority w:val="99"/>
  </w:style>
  <w:style w:type="paragraph" w:styleId="Retraitcorpsdetexte">
    <w:name w:val="Body Text Indent"/>
    <w:basedOn w:val="Normal"/>
    <w:pPr>
      <w:ind w:firstLine="708"/>
    </w:pPr>
  </w:style>
  <w:style w:type="paragraph" w:styleId="Corpsdetexte">
    <w:name w:val="Body Text"/>
    <w:basedOn w:val="Normal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pPr>
      <w:ind w:firstLine="1134"/>
    </w:pPr>
    <w:rPr>
      <w:sz w:val="26"/>
    </w:rPr>
  </w:style>
  <w:style w:type="paragraph" w:styleId="Retraitcorpsdetexte3">
    <w:name w:val="Body Text Indent 3"/>
    <w:basedOn w:val="Normal"/>
    <w:pPr>
      <w:ind w:right="-27" w:firstLine="1134"/>
    </w:pPr>
    <w:rPr>
      <w:sz w:val="26"/>
    </w:rPr>
  </w:style>
  <w:style w:type="paragraph" w:styleId="paragraphes" w:customStyle="1">
    <w:name w:val="paragraphes"/>
    <w:basedOn w:val="Normal"/>
    <w:pPr>
      <w:ind w:firstLine="820"/>
    </w:pPr>
    <w:rPr>
      <w:rFonts w:ascii="Times" w:hAnsi="Times"/>
      <w:sz w:val="24"/>
    </w:rPr>
  </w:style>
  <w:style w:type="paragraph" w:styleId="article" w:customStyle="1">
    <w:name w:val="article"/>
    <w:basedOn w:val="Normal"/>
    <w:rPr>
      <w:rFonts w:ascii="Times" w:hAnsi="Times"/>
      <w:b/>
      <w:sz w:val="24"/>
      <w:u w:val="single"/>
    </w:rPr>
  </w:style>
  <w:style w:type="paragraph" w:styleId="descriptif" w:customStyle="1">
    <w:name w:val="descriptif"/>
    <w:basedOn w:val="Normal"/>
    <w:pPr>
      <w:ind w:firstLine="1700"/>
    </w:pPr>
    <w:rPr>
      <w:rFonts w:ascii="Times" w:hAnsi="Times"/>
      <w:sz w:val="24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center"/>
    </w:pPr>
  </w:style>
  <w:style w:type="paragraph" w:styleId="Corpsdetexte3">
    <w:name w:val="Body Text 3"/>
    <w:basedOn w:val="Normal"/>
    <w:rPr>
      <w:sz w:val="2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styleId="CGisdnet-txt" w:customStyle="1">
    <w:name w:val="CGisdnet-txt"/>
    <w:basedOn w:val="Normal"/>
    <w:autoRedefine/>
    <w:pPr>
      <w:spacing w:after="100" w:line="140" w:lineRule="exact"/>
    </w:pPr>
    <w:rPr>
      <w:sz w:val="24"/>
    </w:rPr>
  </w:style>
  <w:style w:type="paragraph" w:styleId="ENTREET" w:customStyle="1">
    <w:name w:val="ENTRE...ET"/>
    <w:pPr>
      <w:keepNext/>
      <w:keepLines/>
      <w:overflowPunct w:val="0"/>
      <w:autoSpaceDE w:val="0"/>
      <w:autoSpaceDN w:val="0"/>
      <w:adjustRightInd w:val="0"/>
      <w:spacing w:line="240" w:lineRule="exact"/>
      <w:jc w:val="both"/>
      <w:textAlignment w:val="baseline"/>
    </w:pPr>
    <w:rPr>
      <w:rFonts w:ascii="Bookman" w:hAnsi="Bookman"/>
      <w:sz w:val="24"/>
    </w:rPr>
  </w:style>
  <w:style w:type="character" w:styleId="h12" w:customStyle="1">
    <w:name w:val="h12"/>
    <w:basedOn w:val="Policepardfaut"/>
  </w:style>
  <w:style w:type="paragraph" w:styleId="soustitre" w:customStyle="1">
    <w:name w:val="sous titre"/>
    <w:basedOn w:val="Normal"/>
    <w:rsid w:val="00BA13ED"/>
    <w:rPr>
      <w:rFonts w:ascii="Times" w:hAnsi="Times"/>
      <w:sz w:val="24"/>
      <w:u w:val="single"/>
    </w:rPr>
  </w:style>
  <w:style w:type="table" w:styleId="Grilledutableau">
    <w:name w:val="Table Grid"/>
    <w:basedOn w:val="TableauNormal"/>
    <w:uiPriority w:val="59"/>
    <w:rsid w:val="00446B8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pv-hitdescriptiontext" w:customStyle="1">
    <w:name w:val="cpv-hitdescriptiontext"/>
    <w:basedOn w:val="Policepardfaut"/>
    <w:rsid w:val="00CE0182"/>
  </w:style>
  <w:style w:type="character" w:styleId="cpv-hittext1" w:customStyle="1">
    <w:name w:val="cpv-hittext1"/>
    <w:rsid w:val="00CE0182"/>
    <w:rPr>
      <w:u w:val="single"/>
    </w:rPr>
  </w:style>
  <w:style w:type="character" w:styleId="cpv-hitcodetext" w:customStyle="1">
    <w:name w:val="cpv-hitcodetext"/>
    <w:basedOn w:val="Policepardfaut"/>
    <w:rsid w:val="00CE0182"/>
  </w:style>
  <w:style w:type="paragraph" w:styleId="Retraitnormal1" w:customStyle="1">
    <w:name w:val="Retrait normal1"/>
    <w:basedOn w:val="Normal"/>
    <w:rsid w:val="00FF48BD"/>
    <w:pPr>
      <w:ind w:left="708"/>
    </w:pPr>
    <w:rPr>
      <w:rFonts w:ascii="Times" w:hAnsi="Times"/>
      <w:sz w:val="20"/>
    </w:rPr>
  </w:style>
  <w:style w:type="character" w:styleId="Accentuation">
    <w:name w:val="Emphasis"/>
    <w:qFormat/>
    <w:rsid w:val="00FF48BD"/>
    <w:rPr>
      <w:i/>
      <w:iCs/>
    </w:rPr>
  </w:style>
  <w:style w:type="paragraph" w:styleId="Notedebasdepage">
    <w:name w:val="footnote text"/>
    <w:basedOn w:val="Normal"/>
    <w:link w:val="NotedebasdepageCar"/>
    <w:rsid w:val="001D5926"/>
    <w:rPr>
      <w:sz w:val="20"/>
    </w:rPr>
  </w:style>
  <w:style w:type="character" w:styleId="NotedebasdepageCar" w:customStyle="1">
    <w:name w:val="Note de bas de page Car"/>
    <w:basedOn w:val="Policepardfaut"/>
    <w:link w:val="Notedebasdepage"/>
    <w:rsid w:val="001D5926"/>
  </w:style>
  <w:style w:type="character" w:styleId="Appelnotedebasdep">
    <w:name w:val="footnote reference"/>
    <w:rsid w:val="001D5926"/>
    <w:rPr>
      <w:vertAlign w:val="superscript"/>
    </w:rPr>
  </w:style>
  <w:style w:type="paragraph" w:styleId="Listepuces">
    <w:name w:val="List Bullet"/>
    <w:basedOn w:val="Normal"/>
    <w:rsid w:val="00627FF0"/>
    <w:pPr>
      <w:numPr>
        <w:numId w:val="1"/>
      </w:numPr>
    </w:pPr>
  </w:style>
  <w:style w:type="paragraph" w:styleId="Normal2" w:customStyle="1">
    <w:name w:val="Normal2"/>
    <w:basedOn w:val="Normal"/>
    <w:link w:val="Normal2Car"/>
    <w:rsid w:val="00763339"/>
    <w:pPr>
      <w:keepLines/>
      <w:tabs>
        <w:tab w:val="left" w:pos="567"/>
        <w:tab w:val="left" w:pos="851"/>
        <w:tab w:val="left" w:pos="1134"/>
      </w:tabs>
      <w:ind w:left="284" w:firstLine="284"/>
    </w:pPr>
    <w:rPr>
      <w:lang w:val="x-none" w:eastAsia="x-none"/>
    </w:rPr>
  </w:style>
  <w:style w:type="character" w:styleId="Normal2Car" w:customStyle="1">
    <w:name w:val="Normal2 Car"/>
    <w:link w:val="Normal2"/>
    <w:rsid w:val="00763339"/>
    <w:rPr>
      <w:sz w:val="22"/>
    </w:rPr>
  </w:style>
  <w:style w:type="paragraph" w:styleId="Normal1" w:customStyle="1">
    <w:name w:val="Normal1"/>
    <w:basedOn w:val="Normal"/>
    <w:link w:val="Normal1Car"/>
    <w:rsid w:val="00751277"/>
    <w:pPr>
      <w:keepLines/>
      <w:tabs>
        <w:tab w:val="left" w:pos="284"/>
        <w:tab w:val="left" w:pos="567"/>
        <w:tab w:val="left" w:pos="851"/>
      </w:tabs>
      <w:ind w:firstLine="284"/>
    </w:pPr>
    <w:rPr>
      <w:lang w:val="x-none" w:eastAsia="x-none"/>
    </w:rPr>
  </w:style>
  <w:style w:type="character" w:styleId="Normal1Car" w:customStyle="1">
    <w:name w:val="Normal1 Car"/>
    <w:link w:val="Normal1"/>
    <w:rsid w:val="00751277"/>
    <w:rPr>
      <w:sz w:val="22"/>
    </w:rPr>
  </w:style>
  <w:style w:type="paragraph" w:styleId="Default" w:customStyle="1">
    <w:name w:val="Default"/>
    <w:rsid w:val="00A9606A"/>
    <w:pPr>
      <w:autoSpaceDE w:val="0"/>
      <w:autoSpaceDN w:val="0"/>
      <w:adjustRightInd w:val="0"/>
    </w:pPr>
    <w:rPr>
      <w:rFonts w:ascii="Calibri" w:hAnsi="Calibri" w:eastAsia="Calibri" w:cs="Calibri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FE5B44"/>
    <w:pPr>
      <w:ind w:left="708"/>
    </w:pPr>
  </w:style>
  <w:style w:type="paragraph" w:styleId="ARTICLE1" w:customStyle="1">
    <w:name w:val="ARTICLE 1"/>
    <w:basedOn w:val="Normal"/>
    <w:link w:val="ARTICLE1Car"/>
    <w:qFormat/>
    <w:rsid w:val="00E369E2"/>
    <w:pPr>
      <w:keepNext/>
      <w:keepLines/>
      <w:numPr>
        <w:numId w:val="2"/>
      </w:numPr>
      <w:spacing w:line="276" w:lineRule="auto"/>
    </w:pPr>
    <w:rPr>
      <w:rFonts w:cs="Arial" w:asciiTheme="majorHAnsi" w:hAnsiTheme="majorHAnsi"/>
      <w:b/>
      <w:bCs/>
      <w:szCs w:val="22"/>
    </w:rPr>
  </w:style>
  <w:style w:type="paragraph" w:styleId="110" w:customStyle="1">
    <w:name w:val="1.1"/>
    <w:basedOn w:val="Normal"/>
    <w:link w:val="11Car"/>
    <w:rsid w:val="00AB6B66"/>
    <w:pPr>
      <w:keepNext/>
      <w:numPr>
        <w:numId w:val="3"/>
      </w:numPr>
    </w:pPr>
    <w:rPr>
      <w:rFonts w:cs="Arial"/>
      <w:b/>
      <w:color w:val="000000"/>
      <w:szCs w:val="22"/>
    </w:rPr>
  </w:style>
  <w:style w:type="character" w:styleId="ARTICLE1Car" w:customStyle="1">
    <w:name w:val="ARTICLE 1 Car"/>
    <w:link w:val="ARTICLE1"/>
    <w:rsid w:val="00E369E2"/>
    <w:rPr>
      <w:rFonts w:cs="Arial" w:asciiTheme="majorHAnsi" w:hAnsiTheme="majorHAnsi"/>
      <w:b/>
      <w:bCs/>
      <w:sz w:val="22"/>
      <w:szCs w:val="22"/>
    </w:rPr>
  </w:style>
  <w:style w:type="paragraph" w:styleId="PARTIE" w:customStyle="1">
    <w:name w:val="PARTIE"/>
    <w:basedOn w:val="Normal"/>
    <w:link w:val="PARTIECar"/>
    <w:qFormat/>
    <w:rsid w:val="00B67967"/>
    <w:pPr>
      <w:keepNext/>
      <w:spacing w:line="276" w:lineRule="auto"/>
      <w:jc w:val="center"/>
    </w:pPr>
    <w:rPr>
      <w:b/>
      <w:bCs/>
      <w:sz w:val="24"/>
      <w:szCs w:val="22"/>
    </w:rPr>
  </w:style>
  <w:style w:type="character" w:styleId="11Car" w:customStyle="1">
    <w:name w:val="1.1 Car"/>
    <w:link w:val="110"/>
    <w:rsid w:val="00AB6B66"/>
    <w:rPr>
      <w:rFonts w:ascii="Arial" w:hAnsi="Arial" w:cs="Arial"/>
      <w:b/>
      <w:color w:val="000000"/>
      <w:sz w:val="22"/>
      <w:szCs w:val="22"/>
    </w:rPr>
  </w:style>
  <w:style w:type="character" w:styleId="Titre2Car" w:customStyle="1">
    <w:name w:val="Titre 2 Car"/>
    <w:link w:val="Titre2"/>
    <w:rsid w:val="000C11E4"/>
    <w:rPr>
      <w:sz w:val="32"/>
    </w:rPr>
  </w:style>
  <w:style w:type="character" w:styleId="PARTIECar" w:customStyle="1">
    <w:name w:val="PARTIE Car"/>
    <w:link w:val="PARTIE"/>
    <w:rsid w:val="00B67967"/>
    <w:rPr>
      <w:rFonts w:ascii="Arial" w:hAnsi="Arial"/>
      <w:b/>
      <w:bCs/>
      <w:sz w:val="24"/>
      <w:szCs w:val="22"/>
    </w:rPr>
  </w:style>
  <w:style w:type="paragraph" w:styleId="111" w:customStyle="1">
    <w:name w:val="1.1.1"/>
    <w:basedOn w:val="110"/>
    <w:link w:val="111Car"/>
    <w:qFormat/>
    <w:rsid w:val="008134AE"/>
    <w:pPr>
      <w:keepLines/>
      <w:numPr>
        <w:ilvl w:val="2"/>
        <w:numId w:val="2"/>
      </w:numPr>
    </w:pPr>
  </w:style>
  <w:style w:type="paragraph" w:styleId="CM6" w:customStyle="1">
    <w:name w:val="CM6"/>
    <w:basedOn w:val="Default"/>
    <w:next w:val="Default"/>
    <w:rsid w:val="006F44F0"/>
    <w:pPr>
      <w:widowControl w:val="0"/>
      <w:spacing w:line="243" w:lineRule="atLeast"/>
    </w:pPr>
    <w:rPr>
      <w:rFonts w:ascii="Verdana" w:hAnsi="Verdana" w:eastAsia="Times New Roman" w:cs="Verdana"/>
      <w:color w:val="auto"/>
      <w:lang w:eastAsia="fr-FR"/>
    </w:rPr>
  </w:style>
  <w:style w:type="character" w:styleId="111Car" w:customStyle="1">
    <w:name w:val="1.1.1 Car"/>
    <w:basedOn w:val="11Car"/>
    <w:link w:val="111"/>
    <w:rsid w:val="008134AE"/>
    <w:rPr>
      <w:rFonts w:ascii="Arial" w:hAnsi="Arial" w:cs="Arial"/>
      <w:b/>
      <w:color w:val="000000"/>
      <w:sz w:val="22"/>
      <w:szCs w:val="22"/>
    </w:rPr>
  </w:style>
  <w:style w:type="paragraph" w:styleId="CM12" w:customStyle="1">
    <w:name w:val="CM12"/>
    <w:basedOn w:val="Normal"/>
    <w:next w:val="Normal"/>
    <w:rsid w:val="006F44F0"/>
    <w:pPr>
      <w:widowControl w:val="0"/>
      <w:autoSpaceDE w:val="0"/>
      <w:autoSpaceDN w:val="0"/>
      <w:adjustRightInd w:val="0"/>
      <w:jc w:val="left"/>
    </w:pPr>
    <w:rPr>
      <w:rFonts w:ascii="Verdana" w:hAnsi="Verdana" w:cs="Verdana"/>
      <w:sz w:val="24"/>
      <w:szCs w:val="24"/>
    </w:rPr>
  </w:style>
  <w:style w:type="paragraph" w:styleId="CM3" w:customStyle="1">
    <w:name w:val="CM3"/>
    <w:basedOn w:val="Default"/>
    <w:next w:val="Default"/>
    <w:rsid w:val="000C4494"/>
    <w:pPr>
      <w:widowControl w:val="0"/>
      <w:spacing w:line="486" w:lineRule="atLeast"/>
    </w:pPr>
    <w:rPr>
      <w:rFonts w:ascii="Verdana" w:hAnsi="Verdana" w:eastAsia="Times New Roman" w:cs="Verdana"/>
      <w:color w:val="auto"/>
      <w:lang w:eastAsia="fr-FR"/>
    </w:rPr>
  </w:style>
  <w:style w:type="paragraph" w:styleId="11" w:customStyle="1">
    <w:name w:val="1.1."/>
    <w:basedOn w:val="ARTICLE1"/>
    <w:link w:val="11Car0"/>
    <w:qFormat/>
    <w:rsid w:val="00E83A66"/>
    <w:pPr>
      <w:numPr>
        <w:ilvl w:val="1"/>
      </w:numPr>
    </w:pPr>
  </w:style>
  <w:style w:type="character" w:styleId="11Car0" w:customStyle="1">
    <w:name w:val="1.1. Car"/>
    <w:basedOn w:val="ARTICLE1Car"/>
    <w:link w:val="11"/>
    <w:rsid w:val="00E83A66"/>
    <w:rPr>
      <w:rFonts w:cs="Arial" w:asciiTheme="majorHAnsi" w:hAnsiTheme="majorHAnsi"/>
      <w:b/>
      <w:bCs/>
      <w:sz w:val="22"/>
      <w:szCs w:val="22"/>
    </w:rPr>
  </w:style>
  <w:style w:type="paragraph" w:styleId="ListeCCP" w:customStyle="1">
    <w:name w:val="Liste CCP"/>
    <w:basedOn w:val="Normal"/>
    <w:link w:val="ListeCCPCar"/>
    <w:qFormat/>
    <w:rsid w:val="00FE1BD4"/>
    <w:pPr>
      <w:numPr>
        <w:numId w:val="4"/>
      </w:numPr>
    </w:pPr>
    <w:rPr>
      <w:rFonts w:cs="Arial"/>
    </w:rPr>
  </w:style>
  <w:style w:type="character" w:styleId="ListeCCPCar" w:customStyle="1">
    <w:name w:val="Liste CCP Car"/>
    <w:basedOn w:val="Policepardfaut"/>
    <w:link w:val="ListeCCP"/>
    <w:rsid w:val="00FE1BD4"/>
    <w:rPr>
      <w:rFonts w:ascii="Arial" w:hAnsi="Arial" w:cs="Arial"/>
      <w:sz w:val="22"/>
    </w:rPr>
  </w:style>
  <w:style w:type="paragraph" w:styleId="coordonnees" w:customStyle="1">
    <w:name w:val="coordonnees"/>
    <w:basedOn w:val="Normal"/>
    <w:qFormat/>
    <w:rsid w:val="00E20993"/>
    <w:pPr>
      <w:jc w:val="left"/>
    </w:pPr>
    <w:rPr>
      <w:rFonts w:cs="Arial"/>
      <w:spacing w:val="-4"/>
      <w:kern w:val="16"/>
      <w:sz w:val="16"/>
      <w:szCs w:val="22"/>
      <w:lang w:bidi="fr-FR"/>
    </w:rPr>
  </w:style>
  <w:style w:type="character" w:styleId="textearial" w:customStyle="1">
    <w:name w:val="texte_arial"/>
    <w:basedOn w:val="Policepardfaut"/>
    <w:uiPriority w:val="1"/>
    <w:qFormat/>
    <w:rsid w:val="00E20993"/>
    <w:rPr>
      <w:rFonts w:ascii="Arial" w:hAnsi="Arial"/>
      <w:sz w:val="16"/>
    </w:rPr>
  </w:style>
  <w:style w:type="character" w:styleId="En-tteCar" w:customStyle="1">
    <w:name w:val="En-tête Car"/>
    <w:basedOn w:val="Policepardfaut"/>
    <w:link w:val="En-tte"/>
    <w:uiPriority w:val="99"/>
    <w:rsid w:val="00E20993"/>
    <w:rPr>
      <w:rFonts w:ascii="Arial" w:hAnsi="Arial"/>
      <w:sz w:val="22"/>
    </w:rPr>
  </w:style>
  <w:style w:type="character" w:styleId="PieddepageCar" w:customStyle="1">
    <w:name w:val="Pied de page Car"/>
    <w:basedOn w:val="Policepardfaut"/>
    <w:link w:val="Pieddepage"/>
    <w:uiPriority w:val="99"/>
    <w:rsid w:val="00E369E2"/>
    <w:rPr>
      <w:rFonts w:ascii="Arial" w:hAnsi="Arial"/>
      <w:sz w:val="22"/>
    </w:rPr>
  </w:style>
  <w:style w:type="character" w:styleId="stylegras" w:customStyle="1">
    <w:name w:val="style_gras"/>
    <w:basedOn w:val="Policepardfaut"/>
    <w:uiPriority w:val="1"/>
    <w:qFormat/>
    <w:rsid w:val="00EA7F50"/>
    <w:rPr>
      <w:rFonts w:ascii="Arial" w:hAnsi="Arial"/>
      <w:b/>
      <w:sz w:val="16"/>
    </w:rPr>
  </w:style>
  <w:style w:type="character" w:styleId="Caractresdenotedebasdepage" w:customStyle="1">
    <w:name w:val="Caractères de note de bas de page"/>
    <w:rsid w:val="00BC17C2"/>
    <w:rPr>
      <w:rFonts w:cs="Times New Roman"/>
      <w:vertAlign w:val="superscript"/>
    </w:rPr>
  </w:style>
  <w:style w:type="paragraph" w:styleId="fcase1ertab" w:customStyle="1">
    <w:name w:val="f_case_1ertab"/>
    <w:basedOn w:val="Normal"/>
    <w:rsid w:val="00BC17C2"/>
    <w:pPr>
      <w:tabs>
        <w:tab w:val="left" w:pos="426"/>
      </w:tabs>
      <w:suppressAutoHyphens/>
      <w:ind w:left="680" w:hanging="680"/>
    </w:pPr>
    <w:rPr>
      <w:rFonts w:ascii="Times New Roman" w:hAnsi="Times New Roman"/>
      <w:sz w:val="20"/>
      <w:lang w:eastAsia="zh-CN"/>
    </w:rPr>
  </w:style>
  <w:style w:type="paragraph" w:styleId="NormalWeb">
    <w:name w:val="Normal (Web)"/>
    <w:basedOn w:val="Normal"/>
    <w:rsid w:val="00BC17C2"/>
    <w:pPr>
      <w:suppressAutoHyphens/>
      <w:spacing w:before="100" w:after="100"/>
      <w:jc w:val="left"/>
    </w:pPr>
    <w:rPr>
      <w:rFonts w:ascii="Times New Roman" w:hAnsi="Times New Roman"/>
      <w:sz w:val="24"/>
      <w:szCs w:val="24"/>
      <w:lang w:eastAsia="zh-CN"/>
    </w:rPr>
  </w:style>
  <w:style w:type="paragraph" w:styleId="fcasegauche" w:customStyle="1">
    <w:name w:val="f_case_gauche"/>
    <w:basedOn w:val="Normal"/>
    <w:rsid w:val="006D653A"/>
    <w:pPr>
      <w:suppressAutoHyphens/>
      <w:spacing w:after="60"/>
      <w:ind w:left="284" w:hanging="284"/>
    </w:pPr>
    <w:rPr>
      <w:rFonts w:ascii="Univers" w:hAnsi="Univers" w:cs="Univers"/>
      <w:sz w:val="20"/>
      <w:lang w:eastAsia="zh-CN"/>
    </w:rPr>
  </w:style>
  <w:style w:type="paragraph" w:styleId="fcase2metab" w:customStyle="1">
    <w:name w:val="f_case_2èmetab"/>
    <w:basedOn w:val="Normal"/>
    <w:rsid w:val="00841506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 w:val="20"/>
      <w:lang w:eastAsia="zh-CN"/>
    </w:rPr>
  </w:style>
  <w:style w:type="paragraph" w:styleId="Corpsdetexte31" w:customStyle="1">
    <w:name w:val="Corps de texte 31"/>
    <w:basedOn w:val="Normal"/>
    <w:rsid w:val="00322AA0"/>
    <w:pPr>
      <w:suppressAutoHyphens/>
      <w:jc w:val="left"/>
    </w:pPr>
    <w:rPr>
      <w:rFonts w:cs="Arial"/>
      <w:bCs/>
      <w:i/>
      <w:iCs/>
      <w:sz w:val="16"/>
      <w:lang w:eastAsia="zh-CN"/>
    </w:rPr>
  </w:style>
  <w:style w:type="paragraph" w:styleId="Texte-Adresseligne2" w:customStyle="1">
    <w:name w:val="Texte - Adresse ligne 2"/>
    <w:basedOn w:val="Normal"/>
    <w:qFormat/>
    <w:rsid w:val="00A934C3"/>
    <w:pPr>
      <w:framePr w:w="9979" w:h="936" w:wrap="notBeside" w:hAnchor="page" w:vAnchor="page" w:xAlign="center" w:yAlign="bottom" w:anchorLock="1"/>
      <w:spacing w:line="192" w:lineRule="atLeast"/>
      <w:jc w:val="right"/>
    </w:pPr>
    <w:rPr>
      <w:rFonts w:asciiTheme="minorHAnsi" w:hAnsiTheme="minorHAnsi" w:eastAsiaTheme="minorHAnsi" w:cstheme="minorBidi"/>
      <w:sz w:val="16"/>
      <w:lang w:eastAsia="en-US"/>
    </w:rPr>
  </w:style>
  <w:style w:type="paragraph" w:styleId="Texte-Ml" w:customStyle="1">
    <w:name w:val="Texte - Mél."/>
    <w:basedOn w:val="Normal"/>
    <w:qFormat/>
    <w:rsid w:val="00A934C3"/>
    <w:pPr>
      <w:framePr w:w="9979" w:h="964" w:wrap="notBeside" w:hAnchor="page" w:vAnchor="page" w:xAlign="center" w:yAlign="bottom" w:anchorLock="1"/>
      <w:spacing w:line="192" w:lineRule="atLeast"/>
      <w:jc w:val="left"/>
    </w:pPr>
    <w:rPr>
      <w:rFonts w:asciiTheme="minorHAnsi" w:hAnsiTheme="minorHAnsi" w:eastAsiaTheme="minorHAnsi" w:cstheme="minorBidi"/>
      <w:sz w:val="16"/>
      <w:lang w:eastAsia="en-US"/>
    </w:rPr>
  </w:style>
  <w:style w:type="paragraph" w:styleId="Texte-Pieddepage" w:customStyle="1">
    <w:name w:val="Texte - Pied de page"/>
    <w:basedOn w:val="Normal"/>
    <w:qFormat/>
    <w:rsid w:val="00A934C3"/>
    <w:pPr>
      <w:framePr w:w="9979" w:h="964" w:wrap="notBeside" w:hAnchor="page" w:vAnchor="page" w:xAlign="center" w:yAlign="bottom" w:anchorLock="1"/>
      <w:spacing w:line="192" w:lineRule="atLeast"/>
      <w:jc w:val="left"/>
    </w:pPr>
    <w:rPr>
      <w:rFonts w:asciiTheme="minorHAnsi" w:hAnsiTheme="minorHAnsi" w:eastAsiaTheme="minorHAnsi" w:cstheme="minorBidi"/>
      <w:sz w:val="16"/>
      <w:lang w:val="en-US" w:eastAsia="en-US"/>
    </w:rPr>
  </w:style>
  <w:style w:type="paragraph" w:styleId="Pagination" w:customStyle="1">
    <w:name w:val="Pagination"/>
    <w:basedOn w:val="Normal"/>
    <w:qFormat/>
    <w:rsid w:val="00A934C3"/>
    <w:pPr>
      <w:framePr w:w="9979" w:h="964" w:wrap="notBeside" w:hAnchor="page" w:vAnchor="page" w:xAlign="center" w:yAlign="bottom" w:anchorLock="1"/>
      <w:spacing w:line="192" w:lineRule="atLeast"/>
      <w:jc w:val="center"/>
    </w:pPr>
    <w:rPr>
      <w:rFonts w:asciiTheme="minorHAnsi" w:hAnsiTheme="minorHAnsi" w:eastAsiaTheme="minorHAnsi" w:cstheme="minorBidi"/>
      <w:sz w:val="16"/>
      <w:lang w:val="en-US" w:eastAsia="en-US"/>
    </w:rPr>
  </w:style>
  <w:style w:type="paragraph" w:styleId="RedTitre1" w:customStyle="1">
    <w:name w:val="RedTitre1"/>
    <w:basedOn w:val="Normal"/>
    <w:rsid w:val="00B72F2C"/>
    <w:pPr>
      <w:framePr w:hSpace="142" w:wrap="auto" w:hAnchor="text" w:v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Cs w:val="22"/>
    </w:rPr>
  </w:style>
  <w:style w:type="paragraph" w:styleId="Rvision">
    <w:name w:val="Revision"/>
    <w:hidden/>
    <w:uiPriority w:val="99"/>
    <w:semiHidden/>
    <w:rsid w:val="00DC54EF"/>
    <w:rPr>
      <w:rFonts w:ascii="Arial" w:hAnsi="Arial"/>
      <w:sz w:val="22"/>
    </w:rPr>
  </w:style>
  <w:style w:type="character" w:styleId="Textedelespacerserv">
    <w:name w:val="Placeholder Text"/>
    <w:basedOn w:val="Policepardfaut"/>
    <w:uiPriority w:val="99"/>
    <w:semiHidden/>
    <w:rsid w:val="002C054D"/>
    <w:rPr>
      <w:color w:val="666666"/>
    </w:rPr>
  </w:style>
  <w:style w:type="character" w:styleId="Marquedecommentaire">
    <w:name w:val="annotation reference"/>
    <w:basedOn w:val="Policepardfaut"/>
    <w:semiHidden/>
    <w:unhideWhenUsed/>
    <w:rsid w:val="002011A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2011AA"/>
    <w:rPr>
      <w:rFonts w:asciiTheme="majorHAnsi" w:hAnsiTheme="majorHAnsi"/>
      <w:sz w:val="20"/>
    </w:rPr>
  </w:style>
  <w:style w:type="character" w:styleId="CommentaireCar" w:customStyle="1">
    <w:name w:val="Commentaire Car"/>
    <w:basedOn w:val="Policepardfaut"/>
    <w:link w:val="Commentaire"/>
    <w:rsid w:val="002011AA"/>
    <w:rPr>
      <w:rFonts w:asciiTheme="majorHAnsi" w:hAnsiTheme="maj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hyperlink" Target="mailto:achats.dsfjs@reseau-canope.fr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.biteau-gounegbou\OneDrive%20-%20canope\General\Mod&#232;les%20et%20proc&#233;dures\02.DCE\AE%20Mdl%20v2025041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E9845C69B514E40A3F0CF83A1B0FD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AEA0F1-01B7-42C4-A890-216C9B5DD2AA}"/>
      </w:docPartPr>
      <w:docPartBody>
        <w:p xmlns:wp14="http://schemas.microsoft.com/office/word/2010/wordml" w:rsidR="00766F4D" w:rsidRDefault="00766F4D" w14:paraId="1C4726DB" wp14:textId="77777777">
          <w:pPr>
            <w:pStyle w:val="EE9845C69B514E40A3F0CF83A1B0FDBE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2000C46ECF784A849B60DA86B1C8B8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1D288A-7FBC-4A3A-A4A2-ABA0599E1CA6}"/>
      </w:docPartPr>
      <w:docPartBody>
        <w:p xmlns:wp14="http://schemas.microsoft.com/office/word/2010/wordml" w:rsidR="00766F4D" w:rsidRDefault="00766F4D" w14:paraId="40D538F4" wp14:textId="77777777">
          <w:pPr>
            <w:pStyle w:val="2000C46ECF784A849B60DA86B1C8B843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ED8093CE13AF410E971E132CB7A02F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326158-A015-4092-AA66-2AD369BE41C7}"/>
      </w:docPartPr>
      <w:docPartBody>
        <w:p xmlns:wp14="http://schemas.microsoft.com/office/word/2010/wordml" w:rsidR="00766F4D" w:rsidRDefault="00766F4D" w14:paraId="2EBCA5EE" wp14:textId="77777777">
          <w:pPr>
            <w:pStyle w:val="ED8093CE13AF410E971E132CB7A02F45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084D8F24237B49C18A35EC7674217A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123B30-0D2B-4EAC-A35B-1C230CAF2B76}"/>
      </w:docPartPr>
      <w:docPartBody>
        <w:p xmlns:wp14="http://schemas.microsoft.com/office/word/2010/wordml" w:rsidR="00766F4D" w:rsidRDefault="00766F4D" w14:paraId="7EBE3BA9" wp14:textId="77777777">
          <w:pPr>
            <w:pStyle w:val="084D8F24237B49C18A35EC7674217AC3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2976C8A5139F4FE398983C73F80960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BFB4B5-03A8-45FC-BA43-B7B91FCE06D4}"/>
      </w:docPartPr>
      <w:docPartBody>
        <w:p xmlns:wp14="http://schemas.microsoft.com/office/word/2010/wordml" w:rsidR="00766F4D" w:rsidRDefault="00766F4D" w14:paraId="2A3C1B55" wp14:textId="77777777">
          <w:pPr>
            <w:pStyle w:val="2976C8A5139F4FE398983C73F809603E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553F716351544AC99CA1FB69911ACD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84730D-DC4E-472D-BD6E-D9B39F82768B}"/>
      </w:docPartPr>
      <w:docPartBody>
        <w:p xmlns:wp14="http://schemas.microsoft.com/office/word/2010/wordml" w:rsidR="00766F4D" w:rsidRDefault="00766F4D" w14:paraId="6D2E1CDF" wp14:textId="77777777">
          <w:pPr>
            <w:pStyle w:val="553F716351544AC99CA1FB69911ACDFB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761E7F32316B42C8BBCD74D609FAC7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AD8EF7-27D7-4FF3-BFAB-66646F31BE1D}"/>
      </w:docPartPr>
      <w:docPartBody>
        <w:p xmlns:wp14="http://schemas.microsoft.com/office/word/2010/wordml" w:rsidR="00766F4D" w:rsidRDefault="00766F4D" w14:paraId="7169C958" wp14:textId="77777777">
          <w:pPr>
            <w:pStyle w:val="761E7F32316B42C8BBCD74D609FAC745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49DD1F97D3E94D0F9ADC62F39BAA1D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306129-BA96-44CF-BA91-FCDE0C9B3E34}"/>
      </w:docPartPr>
      <w:docPartBody>
        <w:p xmlns:wp14="http://schemas.microsoft.com/office/word/2010/wordml" w:rsidR="00766F4D" w:rsidRDefault="00766F4D" w14:paraId="3BB88793" wp14:textId="77777777">
          <w:pPr>
            <w:pStyle w:val="49DD1F97D3E94D0F9ADC62F39BAA1D1C"/>
          </w:pPr>
          <w:r w:rsidRPr="00A83A5A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F4D"/>
    <w:rsid w:val="00766F4D"/>
    <w:rsid w:val="0086775D"/>
    <w:rsid w:val="00EF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customStyle="1" w:styleId="EE9845C69B514E40A3F0CF83A1B0FDBE">
    <w:name w:val="EE9845C69B514E40A3F0CF83A1B0FDBE"/>
  </w:style>
  <w:style w:type="paragraph" w:customStyle="1" w:styleId="2000C46ECF784A849B60DA86B1C8B843">
    <w:name w:val="2000C46ECF784A849B60DA86B1C8B843"/>
  </w:style>
  <w:style w:type="paragraph" w:customStyle="1" w:styleId="ED8093CE13AF410E971E132CB7A02F45">
    <w:name w:val="ED8093CE13AF410E971E132CB7A02F45"/>
  </w:style>
  <w:style w:type="paragraph" w:customStyle="1" w:styleId="084D8F24237B49C18A35EC7674217AC3">
    <w:name w:val="084D8F24237B49C18A35EC7674217AC3"/>
  </w:style>
  <w:style w:type="paragraph" w:customStyle="1" w:styleId="2976C8A5139F4FE398983C73F809603E">
    <w:name w:val="2976C8A5139F4FE398983C73F809603E"/>
  </w:style>
  <w:style w:type="paragraph" w:customStyle="1" w:styleId="553F716351544AC99CA1FB69911ACDFB">
    <w:name w:val="553F716351544AC99CA1FB69911ACDFB"/>
  </w:style>
  <w:style w:type="paragraph" w:customStyle="1" w:styleId="761E7F32316B42C8BBCD74D609FAC745">
    <w:name w:val="761E7F32316B42C8BBCD74D609FAC745"/>
  </w:style>
  <w:style w:type="paragraph" w:customStyle="1" w:styleId="49DD1F97D3E94D0F9ADC62F39BAA1D1C">
    <w:name w:val="49DD1F97D3E94D0F9ADC62F39BAA1D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72A512546544897446AF96D363AB8" ma:contentTypeVersion="10" ma:contentTypeDescription="Crée un document." ma:contentTypeScope="" ma:versionID="477b7be4297fa2ea65a23d949cda996c">
  <xsd:schema xmlns:xsd="http://www.w3.org/2001/XMLSchema" xmlns:xs="http://www.w3.org/2001/XMLSchema" xmlns:p="http://schemas.microsoft.com/office/2006/metadata/properties" xmlns:ns2="07b86152-5454-4c29-b148-b8a79c7b536b" xmlns:ns3="c90c7e47-59ac-420d-bd09-799309bacd0a" targetNamespace="http://schemas.microsoft.com/office/2006/metadata/properties" ma:root="true" ma:fieldsID="124184a9e9b11dfcbf9e47b7ba90e987" ns2:_="" ns3:_="">
    <xsd:import namespace="07b86152-5454-4c29-b148-b8a79c7b536b"/>
    <xsd:import namespace="c90c7e47-59ac-420d-bd09-799309bacd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86152-5454-4c29-b148-b8a79c7b53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48af4f9d-9adc-4f5a-b84e-6fc4270238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c7e47-59ac-420d-bd09-799309bacd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371b0-47ab-499c-992b-c68f9e4b29de}" ma:internalName="TaxCatchAll" ma:showField="CatchAllData" ma:web="c90c7e47-59ac-420d-bd09-799309bacd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0c7e47-59ac-420d-bd09-799309bacd0a">
      <Value>1</Value>
    </TaxCatchAll>
    <lcf76f155ced4ddcb4097134ff3c332f xmlns="07b86152-5454-4c29-b148-b8a79c7b536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ba8ea352-da58-48e4-ac02-2b110b1a3fed" ContentTypeId="0x0101" PreviousValue="false"/>
</file>

<file path=customXml/itemProps1.xml><?xml version="1.0" encoding="utf-8"?>
<ds:datastoreItem xmlns:ds="http://schemas.openxmlformats.org/officeDocument/2006/customXml" ds:itemID="{D3B4A057-D799-47E5-A2E3-8402AB2D0B85}"/>
</file>

<file path=customXml/itemProps2.xml><?xml version="1.0" encoding="utf-8"?>
<ds:datastoreItem xmlns:ds="http://schemas.openxmlformats.org/officeDocument/2006/customXml" ds:itemID="{186DEA01-7462-43C4-851C-E5BBD27DCB23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a312bc91-27d8-4888-bd04-851e9a9e3f0d"/>
  </ds:schemaRefs>
</ds:datastoreItem>
</file>

<file path=customXml/itemProps3.xml><?xml version="1.0" encoding="utf-8"?>
<ds:datastoreItem xmlns:ds="http://schemas.openxmlformats.org/officeDocument/2006/customXml" ds:itemID="{D841C318-C5D4-4B22-90BB-B49F06D399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FEACE2-C287-45FC-B561-4988A6D4E4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87F795F-63A4-4CE9-95C0-2D9F470011E9}">
  <ds:schemaRefs>
    <ds:schemaRef ds:uri="Microsoft.SharePoint.Taxonomy.ContentTypeSyn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AE Mdl v20250410.dotx</ap:Template>
  <ap:Application>Microsoft Word for the web</ap:Application>
  <ap:DocSecurity>0</ap:DocSecurity>
  <ap:ScaleCrop>false</ap:ScaleCrop>
  <ap:Company>CNDP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BITEAU-GOUNEGBOU Oscane</dc:creator>
  <cp:lastModifiedBy>BITEAU-GOUNEGBOU Oscane</cp:lastModifiedBy>
  <cp:revision>10</cp:revision>
  <cp:lastPrinted>2015-03-02T12:44:00Z</cp:lastPrinted>
  <dcterms:created xsi:type="dcterms:W3CDTF">2025-10-06T13:06:00Z</dcterms:created>
  <dcterms:modified xsi:type="dcterms:W3CDTF">2026-05-06T10:30:14Z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ologieDocument">
    <vt:lpwstr>1;#N/A|590b5934-11d1-4345-ab40-b262c114c763</vt:lpwstr>
  </property>
  <property fmtid="{D5CDD505-2E9C-101B-9397-08002B2CF9AE}" pid="3" name="ContentTypeId">
    <vt:lpwstr>0x010100AC072A512546544897446AF96D363AB8</vt:lpwstr>
  </property>
  <property fmtid="{D5CDD505-2E9C-101B-9397-08002B2CF9AE}" pid="4" name="MediaServiceImageTags">
    <vt:lpwstr/>
  </property>
  <property fmtid="{D5CDD505-2E9C-101B-9397-08002B2CF9AE}" pid="5" name="Order">
    <vt:r8>18913800</vt:r8>
  </property>
</Properties>
</file>